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13A3" w:rsidRDefault="00690BA5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F09CC7D" wp14:editId="65F6C58E">
            <wp:simplePos x="0" y="0"/>
            <wp:positionH relativeFrom="column">
              <wp:posOffset>-488315</wp:posOffset>
            </wp:positionH>
            <wp:positionV relativeFrom="paragraph">
              <wp:posOffset>-750512</wp:posOffset>
            </wp:positionV>
            <wp:extent cx="7238850" cy="10037379"/>
            <wp:effectExtent l="0" t="0" r="0" b="0"/>
            <wp:wrapNone/>
            <wp:docPr id="1" name="Рисунок 1" descr="Z:\ОПОП Магистратура Менеджмент\2019\Сканы\Практики\Тех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ОПОП Магистратура Менеджмент\2019\Сканы\Практики\Тех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8850" cy="10037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5313A3">
        <w:rPr>
          <w:sz w:val="28"/>
          <w:szCs w:val="28"/>
        </w:rPr>
        <w:t>МИНОБРНАУКИ РОССИИ</w:t>
      </w:r>
    </w:p>
    <w:p w:rsidR="005313A3" w:rsidRDefault="005313A3">
      <w:pPr>
        <w:jc w:val="center"/>
        <w:rPr>
          <w:sz w:val="28"/>
          <w:szCs w:val="28"/>
        </w:rPr>
      </w:pPr>
    </w:p>
    <w:p w:rsidR="005313A3" w:rsidRDefault="005313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  <w:r w:rsidR="00772CC3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>высшего образования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им</w:t>
      </w:r>
      <w:r w:rsidR="000B02E4">
        <w:rPr>
          <w:sz w:val="28"/>
          <w:szCs w:val="28"/>
        </w:rPr>
        <w:t>ени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5313A3" w:rsidRDefault="005313A3">
      <w:pPr>
        <w:jc w:val="center"/>
        <w:rPr>
          <w:sz w:val="28"/>
          <w:szCs w:val="28"/>
        </w:rPr>
      </w:pPr>
    </w:p>
    <w:p w:rsidR="00BE5B42" w:rsidRPr="00E036AE" w:rsidRDefault="00F43992" w:rsidP="00F43992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="00BE5B42"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BE5B42" w:rsidRDefault="00BE5B42" w:rsidP="00BE5B42">
      <w:pPr>
        <w:jc w:val="center"/>
        <w:rPr>
          <w:sz w:val="28"/>
          <w:szCs w:val="28"/>
        </w:rPr>
      </w:pPr>
    </w:p>
    <w:p w:rsidR="00BE5B42" w:rsidRPr="00E036AE" w:rsidRDefault="00BE5B42" w:rsidP="00BE5B42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F43992">
        <w:rPr>
          <w:sz w:val="28"/>
          <w:szCs w:val="28"/>
        </w:rPr>
        <w:t>инновационных технологий менеджмента</w:t>
      </w: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BE5B42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BE5B42" w:rsidRPr="008B373C" w:rsidRDefault="00BE5B42" w:rsidP="00BE5B42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«__» _____________20____г.</w:t>
      </w:r>
    </w:p>
    <w:p w:rsidR="005313A3" w:rsidRDefault="005313A3" w:rsidP="00BE5B42">
      <w:pPr>
        <w:rPr>
          <w:sz w:val="28"/>
          <w:szCs w:val="28"/>
        </w:rPr>
      </w:pPr>
    </w:p>
    <w:p w:rsidR="005313A3" w:rsidRDefault="005313A3">
      <w:pPr>
        <w:rPr>
          <w:sz w:val="28"/>
          <w:szCs w:val="28"/>
        </w:rPr>
      </w:pPr>
    </w:p>
    <w:p w:rsidR="005313A3" w:rsidRDefault="005313A3">
      <w:pPr>
        <w:jc w:val="center"/>
        <w:rPr>
          <w:b/>
          <w:sz w:val="28"/>
          <w:szCs w:val="28"/>
        </w:rPr>
      </w:pPr>
    </w:p>
    <w:p w:rsidR="00CA5B31" w:rsidRDefault="00CA5B31" w:rsidP="00CA5B31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F43992">
        <w:rPr>
          <w:b/>
          <w:sz w:val="28"/>
          <w:szCs w:val="28"/>
        </w:rPr>
        <w:t>ПРОИЗВОДСТВЕННОЙ</w:t>
      </w:r>
      <w:r w:rsidR="00DA7B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5313A3" w:rsidRPr="00BE5B42" w:rsidRDefault="005313A3" w:rsidP="00CA5B31">
      <w:pPr>
        <w:jc w:val="center"/>
        <w:rPr>
          <w:b/>
          <w:sz w:val="20"/>
          <w:szCs w:val="20"/>
        </w:rPr>
      </w:pPr>
    </w:p>
    <w:p w:rsidR="005313A3" w:rsidRDefault="005313A3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B4C56" w:rsidRPr="00CC12F9" w:rsidTr="009215F0">
        <w:trPr>
          <w:trHeight w:val="303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rPr>
                <w:b/>
              </w:rPr>
            </w:pPr>
            <w:r w:rsidRPr="00F43992">
              <w:rPr>
                <w:b/>
              </w:rPr>
              <w:t>38.04.02 Менеджмент</w:t>
            </w:r>
          </w:p>
        </w:tc>
      </w:tr>
      <w:tr w:rsidR="002B4C56" w:rsidRPr="00CC12F9" w:rsidTr="009215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2B4C56" w:rsidRPr="00CC12F9" w:rsidRDefault="002B4C56" w:rsidP="00305BA8">
            <w:pPr>
              <w:ind w:firstLine="6521"/>
              <w:rPr>
                <w:b/>
                <w:bCs/>
              </w:rPr>
            </w:pP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Инновационные технологии в кадровом менеджменте</w:t>
            </w:r>
          </w:p>
        </w:tc>
      </w:tr>
      <w:tr w:rsidR="002B4C56" w:rsidRPr="00CC12F9" w:rsidTr="009215F0">
        <w:trPr>
          <w:trHeight w:val="292"/>
          <w:jc w:val="center"/>
        </w:trPr>
        <w:tc>
          <w:tcPr>
            <w:tcW w:w="3144" w:type="dxa"/>
            <w:vAlign w:val="center"/>
          </w:tcPr>
          <w:p w:rsidR="002B4C56" w:rsidRDefault="002B4C56" w:rsidP="00305BA8">
            <w:pPr>
              <w:rPr>
                <w:b/>
              </w:rPr>
            </w:pPr>
          </w:p>
          <w:p w:rsidR="002B4C56" w:rsidRPr="00CC12F9" w:rsidRDefault="00617A73" w:rsidP="00006C66">
            <w:pPr>
              <w:rPr>
                <w:b/>
              </w:rPr>
            </w:pPr>
            <w:r>
              <w:rPr>
                <w:noProof/>
                <w:sz w:val="28"/>
                <w:szCs w:val="28"/>
                <w:lang w:eastAsia="ru-RU"/>
              </w:rPr>
              <w:pict w14:anchorId="748392DB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11.4pt;margin-top:18pt;width:443.45pt;height:35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      <v:textbox style="mso-next-textbox:#Надпись 2">
                    <w:txbxContent>
                      <w:p w:rsidR="00617A73" w:rsidRPr="00617A73" w:rsidRDefault="00617A73" w:rsidP="00617A73">
                        <w:pPr>
                          <w:tabs>
                            <w:tab w:val="left" w:pos="851"/>
                          </w:tabs>
                          <w:rPr>
                            <w:b/>
                            <w:color w:val="606060"/>
                            <w:sz w:val="21"/>
                            <w:szCs w:val="21"/>
                          </w:rPr>
                        </w:pPr>
                        <w:r>
                          <w:rPr>
                            <w:sz w:val="4"/>
                          </w:rPr>
                          <w:t xml:space="preserve">       </w:t>
                        </w:r>
                        <w:r>
                          <w:rPr>
                            <w:sz w:val="4"/>
                          </w:rPr>
                          <w:t xml:space="preserve">      </w:t>
                        </w:r>
                        <w:r w:rsidRPr="00617A73">
                          <w:rPr>
                            <w:b/>
                            <w:color w:val="606060"/>
                            <w:sz w:val="22"/>
                            <w:szCs w:val="21"/>
                          </w:rPr>
                          <w:t xml:space="preserve">Наименование практики         </w:t>
                        </w:r>
                        <w:r>
                          <w:rPr>
                            <w:b/>
                            <w:color w:val="606060"/>
                            <w:sz w:val="22"/>
                            <w:szCs w:val="21"/>
                          </w:rPr>
                          <w:t>Производственная практика (технологическая)</w:t>
                        </w:r>
                        <w:r w:rsidRPr="00617A73">
                          <w:rPr>
                            <w:b/>
                            <w:color w:val="606060"/>
                            <w:sz w:val="22"/>
                            <w:szCs w:val="2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B4C56" w:rsidRPr="00CC12F9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2B4C56" w:rsidRPr="00CC12F9" w:rsidRDefault="00F43992" w:rsidP="00305BA8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</w:tc>
      </w:tr>
      <w:tr w:rsidR="002B4C56" w:rsidRPr="00CC12F9" w:rsidTr="009215F0">
        <w:trPr>
          <w:trHeight w:val="308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/>
        </w:tc>
        <w:tc>
          <w:tcPr>
            <w:tcW w:w="6253" w:type="dxa"/>
            <w:vAlign w:val="center"/>
          </w:tcPr>
          <w:p w:rsidR="002B4C56" w:rsidRPr="00CC12F9" w:rsidRDefault="002B4C56" w:rsidP="00305BA8"/>
        </w:tc>
      </w:tr>
      <w:tr w:rsidR="002B4C56" w:rsidRPr="00CC12F9" w:rsidTr="009215F0">
        <w:trPr>
          <w:trHeight w:val="314"/>
          <w:jc w:val="center"/>
        </w:trPr>
        <w:tc>
          <w:tcPr>
            <w:tcW w:w="3144" w:type="dxa"/>
            <w:vAlign w:val="center"/>
          </w:tcPr>
          <w:p w:rsidR="002B4C56" w:rsidRPr="00CC12F9" w:rsidRDefault="002B4C56" w:rsidP="00305BA8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2B4C56" w:rsidRPr="00F43992" w:rsidRDefault="00F43992" w:rsidP="00305BA8">
            <w:pPr>
              <w:tabs>
                <w:tab w:val="right" w:leader="underscore" w:pos="9639"/>
              </w:tabs>
              <w:rPr>
                <w:b/>
              </w:rPr>
            </w:pPr>
            <w:r w:rsidRPr="00F43992">
              <w:rPr>
                <w:b/>
                <w:bCs/>
              </w:rPr>
              <w:t>очно-заочная</w:t>
            </w:r>
            <w:r w:rsidRPr="00F43992">
              <w:rPr>
                <w:b/>
              </w:rPr>
              <w:t xml:space="preserve"> </w:t>
            </w: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9215F0" w:rsidRDefault="009215F0" w:rsidP="009215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9215F0" w:rsidRPr="009215F0" w:rsidRDefault="009215F0" w:rsidP="00F4399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215F0" w:rsidRPr="00CC12F9" w:rsidTr="009215F0">
        <w:trPr>
          <w:trHeight w:val="170"/>
          <w:jc w:val="center"/>
        </w:trPr>
        <w:tc>
          <w:tcPr>
            <w:tcW w:w="3144" w:type="dxa"/>
            <w:vAlign w:val="center"/>
          </w:tcPr>
          <w:p w:rsidR="009215F0" w:rsidRPr="00DA7B17" w:rsidRDefault="005477C2" w:rsidP="009215F0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9215F0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9215F0" w:rsidRPr="00F43992" w:rsidRDefault="00654B69" w:rsidP="009215F0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технологическая</w:t>
            </w:r>
          </w:p>
        </w:tc>
      </w:tr>
    </w:tbl>
    <w:p w:rsidR="00CA5B31" w:rsidRDefault="00CA5B31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2B4C56" w:rsidRPr="00600406" w:rsidTr="009215F0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9215F0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9215F0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 w:rsidR="009215F0">
              <w:rPr>
                <w:b/>
              </w:rPr>
              <w:t>з.е</w:t>
            </w:r>
            <w:proofErr w:type="spellEnd"/>
            <w:r w:rsidR="009215F0">
              <w:rPr>
                <w:b/>
              </w:rPr>
              <w:t>.</w:t>
            </w:r>
            <w:r w:rsidR="00DA7B17"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305BA8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  <w:p w:rsidR="002B4C56" w:rsidRPr="00600406" w:rsidRDefault="00F66A3A" w:rsidP="00F66A3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B4C56" w:rsidRPr="00600406">
              <w:rPr>
                <w:b/>
              </w:rPr>
              <w:t>зачет</w:t>
            </w:r>
            <w:r>
              <w:rPr>
                <w:b/>
              </w:rPr>
              <w:t>/зачет</w:t>
            </w:r>
            <w:r w:rsidR="00006C66">
              <w:rPr>
                <w:b/>
              </w:rPr>
              <w:t xml:space="preserve"> с оценкой</w:t>
            </w:r>
            <w:r w:rsidR="002B4C56" w:rsidRPr="00600406">
              <w:rPr>
                <w:b/>
              </w:rPr>
              <w:t>)</w:t>
            </w:r>
          </w:p>
        </w:tc>
      </w:tr>
      <w:tr w:rsidR="002B4C56" w:rsidRPr="00600406" w:rsidTr="009215F0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A069B" w:rsidRDefault="00F43992" w:rsidP="00F43992">
            <w:pPr>
              <w:jc w:val="center"/>
              <w:rPr>
                <w:b/>
              </w:rPr>
            </w:pPr>
            <w:r w:rsidRPr="006A069B"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F43992" w:rsidP="00305BA8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435CBB" w:rsidRDefault="00006C66" w:rsidP="00305BA8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654B9D" w:rsidRPr="00435CB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2B4C56" w:rsidRPr="00600406" w:rsidTr="009215F0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2B4C56" w:rsidP="00305BA8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406FB8" w:rsidP="00305BA8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2B4C56" w:rsidRPr="00600406" w:rsidRDefault="00006C66" w:rsidP="00305BA8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5313A3" w:rsidRDefault="005313A3">
      <w:pPr>
        <w:rPr>
          <w:b/>
          <w:sz w:val="28"/>
          <w:szCs w:val="28"/>
        </w:rPr>
      </w:pPr>
    </w:p>
    <w:p w:rsidR="005313A3" w:rsidRDefault="005313A3">
      <w:pPr>
        <w:rPr>
          <w:b/>
          <w:sz w:val="28"/>
          <w:szCs w:val="28"/>
        </w:rPr>
      </w:pPr>
    </w:p>
    <w:p w:rsidR="00F43992" w:rsidRDefault="00F43992">
      <w:pPr>
        <w:rPr>
          <w:b/>
          <w:sz w:val="28"/>
          <w:szCs w:val="28"/>
        </w:rPr>
      </w:pPr>
    </w:p>
    <w:p w:rsidR="004F092A" w:rsidRDefault="004F092A">
      <w:pPr>
        <w:rPr>
          <w:b/>
          <w:sz w:val="28"/>
          <w:szCs w:val="28"/>
        </w:rPr>
      </w:pPr>
    </w:p>
    <w:p w:rsidR="005313A3" w:rsidRDefault="005313A3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5313A3" w:rsidRDefault="005313A3">
      <w:pPr>
        <w:jc w:val="center"/>
        <w:rPr>
          <w:sz w:val="28"/>
          <w:szCs w:val="28"/>
        </w:rPr>
      </w:pPr>
      <w:r w:rsidRPr="000F013C">
        <w:rPr>
          <w:sz w:val="28"/>
          <w:szCs w:val="28"/>
        </w:rPr>
        <w:t>20</w:t>
      </w:r>
      <w:r w:rsidR="00F43992" w:rsidRPr="000F013C">
        <w:rPr>
          <w:sz w:val="28"/>
          <w:szCs w:val="28"/>
        </w:rPr>
        <w:t>1</w:t>
      </w:r>
      <w:r w:rsidR="005477C2">
        <w:rPr>
          <w:sz w:val="28"/>
          <w:szCs w:val="28"/>
        </w:rPr>
        <w:t>7</w:t>
      </w:r>
      <w:r w:rsidRPr="000F013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BE5B42" w:rsidRDefault="00BE5B42">
      <w:pPr>
        <w:jc w:val="center"/>
        <w:rPr>
          <w:sz w:val="28"/>
          <w:szCs w:val="28"/>
        </w:rPr>
      </w:pPr>
    </w:p>
    <w:p w:rsidR="005477C2" w:rsidRDefault="00690BA5" w:rsidP="005477C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-477165</wp:posOffset>
            </wp:positionH>
            <wp:positionV relativeFrom="paragraph">
              <wp:posOffset>-331119</wp:posOffset>
            </wp:positionV>
            <wp:extent cx="7178566" cy="9953788"/>
            <wp:effectExtent l="0" t="0" r="3810" b="0"/>
            <wp:wrapNone/>
            <wp:docPr id="2" name="Рисунок 2" descr="Z:\ОПОП Магистратура Менеджмент\2019\Сканы\Практики\Тех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ОПОП Магистратура Менеджмент\2019\Сканы\Практики\Тех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566" cy="9953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77C2">
        <w:rPr>
          <w:sz w:val="28"/>
          <w:szCs w:val="28"/>
        </w:rPr>
        <w:t>Программа составлена на основе:</w:t>
      </w:r>
    </w:p>
    <w:p w:rsidR="00006C66" w:rsidRDefault="00006C66" w:rsidP="00006C66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образования по направлению подготовки 38.04.02 Менеджмент, утвержденного приказом  Министерства образования и науки РФ от «30» марта 2015г., № 322.</w:t>
      </w:r>
    </w:p>
    <w:p w:rsidR="00006C66" w:rsidRPr="007C02BA" w:rsidRDefault="00006C66" w:rsidP="00006C66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 xml:space="preserve">Учебного плана по направлению </w:t>
      </w:r>
      <w:r>
        <w:rPr>
          <w:sz w:val="28"/>
          <w:szCs w:val="28"/>
        </w:rPr>
        <w:t xml:space="preserve">подготовки </w:t>
      </w:r>
      <w:r w:rsidRPr="007C02BA">
        <w:rPr>
          <w:sz w:val="28"/>
          <w:szCs w:val="28"/>
        </w:rPr>
        <w:t xml:space="preserve">38.04.02 Менеджмент, профилю Инновационные технологии в кадровом менеджменте, утвержденного </w:t>
      </w:r>
      <w:r>
        <w:rPr>
          <w:sz w:val="28"/>
          <w:szCs w:val="28"/>
        </w:rPr>
        <w:t xml:space="preserve"> решением Ученого совета НГПУ им. </w:t>
      </w:r>
      <w:proofErr w:type="spellStart"/>
      <w:r>
        <w:rPr>
          <w:sz w:val="28"/>
          <w:szCs w:val="28"/>
        </w:rPr>
        <w:t>К.Минина</w:t>
      </w:r>
      <w:proofErr w:type="spellEnd"/>
      <w:r>
        <w:rPr>
          <w:sz w:val="28"/>
          <w:szCs w:val="28"/>
        </w:rPr>
        <w:t xml:space="preserve"> от </w:t>
      </w:r>
      <w:r w:rsidRPr="007C02BA">
        <w:rPr>
          <w:sz w:val="28"/>
          <w:szCs w:val="28"/>
        </w:rPr>
        <w:t>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 xml:space="preserve"> №13.</w:t>
      </w:r>
    </w:p>
    <w:p w:rsidR="005477C2" w:rsidRPr="007C02BA" w:rsidRDefault="005477C2" w:rsidP="005477C2">
      <w:pPr>
        <w:jc w:val="both"/>
        <w:rPr>
          <w:sz w:val="28"/>
          <w:szCs w:val="28"/>
        </w:rPr>
      </w:pPr>
    </w:p>
    <w:p w:rsidR="005477C2" w:rsidRPr="007C02BA" w:rsidRDefault="005477C2" w:rsidP="005477C2">
      <w:pPr>
        <w:jc w:val="both"/>
        <w:rPr>
          <w:sz w:val="28"/>
          <w:szCs w:val="28"/>
        </w:rPr>
      </w:pPr>
    </w:p>
    <w:p w:rsidR="005477C2" w:rsidRPr="007C02BA" w:rsidRDefault="005477C2" w:rsidP="005477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>п</w:t>
      </w:r>
      <w:r w:rsidRPr="007C02BA">
        <w:rPr>
          <w:sz w:val="28"/>
          <w:szCs w:val="28"/>
        </w:rPr>
        <w:t>роизводственной (</w:t>
      </w:r>
      <w:r>
        <w:rPr>
          <w:sz w:val="28"/>
          <w:szCs w:val="28"/>
        </w:rPr>
        <w:t>технологической</w:t>
      </w:r>
      <w:r w:rsidRPr="007C02BA">
        <w:rPr>
          <w:sz w:val="28"/>
          <w:szCs w:val="28"/>
        </w:rPr>
        <w:t>) практик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>и</w:t>
      </w:r>
      <w:r w:rsidRPr="007C02BA">
        <w:rPr>
          <w:sz w:val="28"/>
          <w:szCs w:val="28"/>
        </w:rPr>
        <w:t>нновационных технологий менеджмента, от</w:t>
      </w:r>
      <w:r>
        <w:rPr>
          <w:sz w:val="28"/>
          <w:szCs w:val="28"/>
        </w:rPr>
        <w:t xml:space="preserve">        </w:t>
      </w:r>
      <w:r w:rsidRPr="007C02BA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 30 </w:t>
      </w:r>
      <w:r w:rsidRPr="007C02BA">
        <w:rPr>
          <w:sz w:val="28"/>
          <w:szCs w:val="28"/>
        </w:rPr>
        <w:t xml:space="preserve">» </w:t>
      </w:r>
      <w:r>
        <w:rPr>
          <w:sz w:val="28"/>
          <w:szCs w:val="28"/>
        </w:rPr>
        <w:t>августа</w:t>
      </w:r>
      <w:r w:rsidRPr="007C02B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7C02BA">
        <w:rPr>
          <w:sz w:val="28"/>
          <w:szCs w:val="28"/>
        </w:rPr>
        <w:t>г.</w:t>
      </w:r>
      <w:r>
        <w:rPr>
          <w:sz w:val="28"/>
          <w:szCs w:val="28"/>
        </w:rPr>
        <w:t>,</w:t>
      </w:r>
      <w:r w:rsidRPr="005B121B">
        <w:rPr>
          <w:sz w:val="28"/>
          <w:szCs w:val="28"/>
        </w:rPr>
        <w:t xml:space="preserve"> </w:t>
      </w:r>
      <w:r w:rsidRPr="007C02BA">
        <w:rPr>
          <w:sz w:val="28"/>
          <w:szCs w:val="28"/>
        </w:rPr>
        <w:t xml:space="preserve">протокол № </w:t>
      </w:r>
      <w:r>
        <w:rPr>
          <w:sz w:val="28"/>
          <w:szCs w:val="28"/>
        </w:rPr>
        <w:t>1.</w:t>
      </w: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к.э.н., доцент                                            </w:t>
      </w:r>
      <w:proofErr w:type="spellStart"/>
      <w:r>
        <w:rPr>
          <w:sz w:val="28"/>
          <w:szCs w:val="28"/>
        </w:rPr>
        <w:t>Е.Е.Егоров</w:t>
      </w:r>
      <w:proofErr w:type="spellEnd"/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инновационных технологий менеджмента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5477C2" w:rsidRDefault="005477C2" w:rsidP="005477C2">
      <w:pPr>
        <w:jc w:val="both"/>
        <w:rPr>
          <w:b/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инновационных технологий менеджмента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_________________/Е.Е. Егоров/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5477C2" w:rsidRDefault="005477C2" w:rsidP="005477C2">
      <w:pPr>
        <w:jc w:val="both"/>
        <w:rPr>
          <w:b/>
          <w:sz w:val="28"/>
          <w:szCs w:val="28"/>
        </w:rPr>
      </w:pP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5477C2" w:rsidRDefault="005477C2" w:rsidP="005477C2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«____»_______________201__г.</w:t>
      </w:r>
    </w:p>
    <w:p w:rsidR="005477C2" w:rsidRDefault="005477C2" w:rsidP="005477C2">
      <w:pPr>
        <w:jc w:val="both"/>
        <w:rPr>
          <w:b/>
          <w:sz w:val="28"/>
          <w:szCs w:val="28"/>
        </w:rPr>
      </w:pPr>
    </w:p>
    <w:p w:rsidR="005477C2" w:rsidRPr="002B4C56" w:rsidRDefault="005477C2" w:rsidP="005477C2">
      <w:pPr>
        <w:jc w:val="both"/>
        <w:rPr>
          <w:sz w:val="28"/>
          <w:szCs w:val="28"/>
        </w:rPr>
      </w:pPr>
    </w:p>
    <w:p w:rsidR="005313A3" w:rsidRDefault="005313A3">
      <w:pPr>
        <w:jc w:val="both"/>
        <w:rPr>
          <w:b/>
          <w:sz w:val="28"/>
          <w:szCs w:val="28"/>
        </w:rPr>
      </w:pPr>
    </w:p>
    <w:p w:rsidR="00527E56" w:rsidRDefault="00527E56">
      <w:pPr>
        <w:jc w:val="both"/>
        <w:rPr>
          <w:b/>
          <w:sz w:val="28"/>
          <w:szCs w:val="28"/>
        </w:rPr>
      </w:pPr>
    </w:p>
    <w:p w:rsidR="00880CA7" w:rsidRDefault="00880CA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13A3" w:rsidRPr="00A24F05" w:rsidRDefault="005313A3" w:rsidP="00BC4D9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Pr="00A24F05">
        <w:rPr>
          <w:b/>
          <w:bCs/>
          <w:sz w:val="28"/>
          <w:szCs w:val="28"/>
        </w:rPr>
        <w:t>производственной</w:t>
      </w:r>
      <w:r w:rsidR="00534FD1">
        <w:rPr>
          <w:b/>
          <w:bCs/>
          <w:sz w:val="28"/>
          <w:szCs w:val="28"/>
        </w:rPr>
        <w:t xml:space="preserve"> (</w:t>
      </w:r>
      <w:r w:rsidR="00654B69" w:rsidRPr="00654B69">
        <w:rPr>
          <w:b/>
          <w:sz w:val="28"/>
          <w:szCs w:val="28"/>
        </w:rPr>
        <w:t>технологической)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BF7D31" w:rsidRDefault="005313A3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Целями </w:t>
      </w:r>
      <w:r w:rsidR="00120238" w:rsidRPr="00120238">
        <w:rPr>
          <w:bCs/>
          <w:sz w:val="28"/>
          <w:szCs w:val="28"/>
        </w:rPr>
        <w:t>производственной (</w:t>
      </w:r>
      <w:r w:rsidR="00654B69">
        <w:rPr>
          <w:sz w:val="28"/>
          <w:szCs w:val="28"/>
        </w:rPr>
        <w:t>технологической</w:t>
      </w:r>
      <w:r w:rsidRPr="00A24F05">
        <w:rPr>
          <w:sz w:val="28"/>
          <w:szCs w:val="28"/>
        </w:rPr>
        <w:t>) практики явля</w:t>
      </w:r>
      <w:r w:rsidR="00AA74AC"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 w:rsidR="00BF7D31">
        <w:rPr>
          <w:sz w:val="28"/>
          <w:szCs w:val="28"/>
        </w:rPr>
        <w:t>:</w:t>
      </w:r>
    </w:p>
    <w:p w:rsidR="00BF7D31" w:rsidRDefault="00BF7D31" w:rsidP="00BF7D3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-</w:t>
      </w:r>
      <w:r w:rsidR="005313A3" w:rsidRPr="008E12AC">
        <w:t xml:space="preserve"> </w:t>
      </w:r>
      <w:r w:rsidR="00CC07E8">
        <w:rPr>
          <w:kern w:val="1"/>
          <w:sz w:val="28"/>
          <w:szCs w:val="28"/>
        </w:rPr>
        <w:t>ф</w:t>
      </w:r>
      <w:r w:rsidR="00CC07E8" w:rsidRPr="00404633">
        <w:rPr>
          <w:kern w:val="1"/>
          <w:sz w:val="28"/>
          <w:szCs w:val="28"/>
        </w:rPr>
        <w:t xml:space="preserve">ормирование </w:t>
      </w:r>
      <w:r w:rsidR="003559CD">
        <w:rPr>
          <w:kern w:val="1"/>
          <w:sz w:val="28"/>
          <w:szCs w:val="28"/>
        </w:rPr>
        <w:t>и развитие</w:t>
      </w:r>
      <w:r w:rsidR="006A069B" w:rsidRPr="006A069B">
        <w:rPr>
          <w:kern w:val="1"/>
          <w:sz w:val="28"/>
          <w:szCs w:val="28"/>
        </w:rPr>
        <w:t xml:space="preserve"> общепрофессиональных </w:t>
      </w:r>
      <w:r w:rsidR="006A069B">
        <w:rPr>
          <w:kern w:val="1"/>
          <w:sz w:val="28"/>
          <w:szCs w:val="28"/>
        </w:rPr>
        <w:t xml:space="preserve">и </w:t>
      </w:r>
      <w:r w:rsidR="00CC07E8" w:rsidRPr="006A069B">
        <w:rPr>
          <w:kern w:val="1"/>
          <w:sz w:val="28"/>
          <w:szCs w:val="28"/>
        </w:rPr>
        <w:t>профессиональных компетенций</w:t>
      </w:r>
      <w:r w:rsidR="00CC07E8">
        <w:rPr>
          <w:kern w:val="1"/>
          <w:sz w:val="28"/>
          <w:szCs w:val="28"/>
        </w:rPr>
        <w:t xml:space="preserve"> в процессе </w:t>
      </w:r>
      <w:r w:rsidR="00F701A0">
        <w:rPr>
          <w:kern w:val="1"/>
          <w:sz w:val="28"/>
          <w:szCs w:val="28"/>
        </w:rPr>
        <w:t>разработки и реализации</w:t>
      </w:r>
      <w:r w:rsidR="00900A1E">
        <w:rPr>
          <w:kern w:val="1"/>
          <w:sz w:val="28"/>
          <w:szCs w:val="28"/>
        </w:rPr>
        <w:t xml:space="preserve"> </w:t>
      </w:r>
      <w:r w:rsidR="00900A1E" w:rsidRPr="00900A1E">
        <w:rPr>
          <w:kern w:val="1"/>
          <w:sz w:val="28"/>
          <w:szCs w:val="28"/>
        </w:rPr>
        <w:t xml:space="preserve">инновационных технологий </w:t>
      </w:r>
      <w:r w:rsidR="00F701A0">
        <w:rPr>
          <w:kern w:val="1"/>
          <w:sz w:val="28"/>
          <w:szCs w:val="28"/>
        </w:rPr>
        <w:t>кадрового менеджмента</w:t>
      </w:r>
      <w:r w:rsidR="00900A1E">
        <w:rPr>
          <w:kern w:val="1"/>
          <w:sz w:val="28"/>
          <w:szCs w:val="28"/>
        </w:rPr>
        <w:t xml:space="preserve"> </w:t>
      </w:r>
      <w:r w:rsidR="002E5F9E">
        <w:rPr>
          <w:kern w:val="1"/>
          <w:sz w:val="28"/>
          <w:szCs w:val="28"/>
        </w:rPr>
        <w:t>в рамках конкретных трудовых функций</w:t>
      </w:r>
      <w:r w:rsidR="00AA74AC">
        <w:rPr>
          <w:kern w:val="1"/>
          <w:sz w:val="28"/>
          <w:szCs w:val="28"/>
        </w:rPr>
        <w:t>.</w:t>
      </w:r>
    </w:p>
    <w:p w:rsidR="005313A3" w:rsidRDefault="005313A3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16"/>
          <w:szCs w:val="16"/>
        </w:rPr>
      </w:pPr>
    </w:p>
    <w:p w:rsidR="00830423" w:rsidRPr="00E5611E" w:rsidRDefault="005313A3" w:rsidP="00236755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Задачами производственно</w:t>
      </w:r>
      <w:r w:rsidR="008E12AC" w:rsidRPr="00A24F05">
        <w:rPr>
          <w:sz w:val="28"/>
          <w:szCs w:val="28"/>
        </w:rPr>
        <w:t>й</w:t>
      </w:r>
      <w:r w:rsidR="007D12AE">
        <w:rPr>
          <w:sz w:val="28"/>
          <w:szCs w:val="28"/>
        </w:rPr>
        <w:t xml:space="preserve"> (</w:t>
      </w:r>
      <w:r w:rsidR="00654B69">
        <w:rPr>
          <w:sz w:val="28"/>
          <w:szCs w:val="28"/>
        </w:rPr>
        <w:t>технологической</w:t>
      </w:r>
      <w:r w:rsidR="00D91A44">
        <w:rPr>
          <w:sz w:val="28"/>
          <w:szCs w:val="28"/>
        </w:rPr>
        <w:t>) практики являются:</w:t>
      </w:r>
    </w:p>
    <w:p w:rsidR="00830423" w:rsidRPr="00E5611E" w:rsidRDefault="00236755" w:rsidP="00E21C70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0423" w:rsidRPr="00E5611E">
        <w:rPr>
          <w:sz w:val="28"/>
          <w:szCs w:val="28"/>
        </w:rPr>
        <w:t>закрепление знаний, умений и навыков, полученных магистрантами в процессе изучения дисциплин магистерской программы;</w:t>
      </w:r>
    </w:p>
    <w:p w:rsidR="00AA74AC" w:rsidRPr="00841936" w:rsidRDefault="00AA74AC" w:rsidP="00AA74AC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41936">
        <w:rPr>
          <w:sz w:val="28"/>
          <w:szCs w:val="28"/>
        </w:rPr>
        <w:t>- приобщение студента к социальной среде предприятия (организации) с целью приобретения социально-личностных компетенций, необходимых для работы в профессиональной сфере;</w:t>
      </w:r>
    </w:p>
    <w:p w:rsidR="00AA74AC" w:rsidRPr="00841936" w:rsidRDefault="00AA74AC" w:rsidP="00AA74AC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41936">
        <w:rPr>
          <w:sz w:val="28"/>
          <w:szCs w:val="28"/>
        </w:rPr>
        <w:t xml:space="preserve">- </w:t>
      </w:r>
      <w:r w:rsidR="00C62EF8" w:rsidRPr="00841936">
        <w:rPr>
          <w:sz w:val="28"/>
          <w:szCs w:val="28"/>
        </w:rPr>
        <w:t>формирование практических умений и навыков</w:t>
      </w:r>
      <w:r w:rsidRPr="00841936">
        <w:rPr>
          <w:sz w:val="28"/>
          <w:szCs w:val="28"/>
        </w:rPr>
        <w:t xml:space="preserve"> </w:t>
      </w:r>
      <w:r w:rsidR="00C62EF8" w:rsidRPr="00841936">
        <w:rPr>
          <w:sz w:val="28"/>
          <w:szCs w:val="28"/>
        </w:rPr>
        <w:t>разработки и применения инновационных технологий в кадровом менеджменте</w:t>
      </w:r>
      <w:r w:rsidRPr="00841936">
        <w:rPr>
          <w:sz w:val="28"/>
          <w:szCs w:val="28"/>
        </w:rPr>
        <w:t xml:space="preserve"> </w:t>
      </w:r>
      <w:r w:rsidR="00C62EF8" w:rsidRPr="00841936">
        <w:rPr>
          <w:sz w:val="28"/>
          <w:szCs w:val="28"/>
        </w:rPr>
        <w:t>в условиях реальной профессиональной деятельности</w:t>
      </w:r>
      <w:r w:rsidRPr="00841936">
        <w:rPr>
          <w:sz w:val="28"/>
          <w:szCs w:val="28"/>
        </w:rPr>
        <w:t>;</w:t>
      </w:r>
    </w:p>
    <w:p w:rsidR="005313A3" w:rsidRPr="00841936" w:rsidRDefault="00236755" w:rsidP="002809F4">
      <w:pPr>
        <w:tabs>
          <w:tab w:val="num" w:pos="1429"/>
        </w:tabs>
        <w:suppressAutoHyphens w:val="0"/>
        <w:ind w:firstLine="709"/>
        <w:jc w:val="both"/>
        <w:rPr>
          <w:sz w:val="28"/>
          <w:szCs w:val="28"/>
        </w:rPr>
      </w:pPr>
      <w:r w:rsidRPr="00841936">
        <w:rPr>
          <w:sz w:val="28"/>
          <w:szCs w:val="28"/>
        </w:rPr>
        <w:t xml:space="preserve">- </w:t>
      </w:r>
      <w:r w:rsidR="00830423" w:rsidRPr="00841936">
        <w:rPr>
          <w:sz w:val="28"/>
          <w:szCs w:val="28"/>
        </w:rPr>
        <w:t>развитие у магистрантов личностных качеств, определяемых общими целями обучения и воспитания, изложенными в О</w:t>
      </w:r>
      <w:r w:rsidR="002809F4" w:rsidRPr="00841936">
        <w:rPr>
          <w:sz w:val="28"/>
          <w:szCs w:val="28"/>
        </w:rPr>
        <w:t>П</w:t>
      </w:r>
      <w:r w:rsidR="00830423" w:rsidRPr="00841936">
        <w:rPr>
          <w:sz w:val="28"/>
          <w:szCs w:val="28"/>
        </w:rPr>
        <w:t>ОП.</w:t>
      </w:r>
    </w:p>
    <w:p w:rsidR="005313A3" w:rsidRDefault="005313A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BC4D9F" w:rsidRPr="00A24F05" w:rsidRDefault="00890CC2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5477C2">
        <w:rPr>
          <w:b/>
          <w:bCs/>
          <w:sz w:val="28"/>
          <w:szCs w:val="28"/>
        </w:rPr>
        <w:t>.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905068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654B69" w:rsidRPr="00654B69">
        <w:rPr>
          <w:b/>
          <w:sz w:val="28"/>
          <w:szCs w:val="28"/>
        </w:rPr>
        <w:t>технологической</w:t>
      </w:r>
      <w:r w:rsidR="00905068" w:rsidRPr="00A24F05">
        <w:rPr>
          <w:b/>
          <w:bCs/>
          <w:sz w:val="28"/>
          <w:szCs w:val="28"/>
        </w:rPr>
        <w:t xml:space="preserve">)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:rsidR="00BC4D9F" w:rsidRPr="006D549D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D549D">
        <w:rPr>
          <w:bCs/>
          <w:sz w:val="28"/>
          <w:szCs w:val="28"/>
        </w:rPr>
        <w:t xml:space="preserve">В результате прохождения </w:t>
      </w:r>
      <w:r w:rsidR="00120238" w:rsidRPr="006D549D">
        <w:rPr>
          <w:sz w:val="28"/>
          <w:szCs w:val="28"/>
        </w:rPr>
        <w:t>производственной (</w:t>
      </w:r>
      <w:r w:rsidR="00654B69">
        <w:rPr>
          <w:sz w:val="28"/>
          <w:szCs w:val="28"/>
        </w:rPr>
        <w:t>технологической</w:t>
      </w:r>
      <w:r w:rsidR="00890CC2" w:rsidRPr="006D549D">
        <w:rPr>
          <w:bCs/>
          <w:sz w:val="28"/>
          <w:szCs w:val="28"/>
        </w:rPr>
        <w:t>)</w:t>
      </w:r>
      <w:r w:rsidRPr="006D549D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C4D9F" w:rsidRPr="00606C2E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3646"/>
        <w:gridCol w:w="4918"/>
      </w:tblGrid>
      <w:tr w:rsidR="0001067E" w:rsidRPr="00305BA8" w:rsidTr="00EB437E">
        <w:tc>
          <w:tcPr>
            <w:tcW w:w="1565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 w:rsidR="00890CC2"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23EE3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</w:t>
            </w:r>
            <w:r w:rsidR="00F23EE3"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 соответствии с ФГОС)</w:t>
            </w:r>
          </w:p>
        </w:tc>
        <w:tc>
          <w:tcPr>
            <w:tcW w:w="4918" w:type="dxa"/>
            <w:shd w:val="clear" w:color="auto" w:fill="auto"/>
          </w:tcPr>
          <w:p w:rsidR="0001067E" w:rsidRPr="00305BA8" w:rsidRDefault="0001067E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01067E" w:rsidRPr="00305BA8" w:rsidRDefault="00F23EE3" w:rsidP="00305BA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C4CF1" w:rsidRPr="00305BA8" w:rsidTr="00EB437E">
        <w:tc>
          <w:tcPr>
            <w:tcW w:w="1565" w:type="dxa"/>
            <w:shd w:val="clear" w:color="auto" w:fill="auto"/>
          </w:tcPr>
          <w:p w:rsidR="00BC4CF1" w:rsidRPr="00BC4CF1" w:rsidRDefault="00BC4CF1" w:rsidP="00305BA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BC4CF1">
              <w:rPr>
                <w:lang w:eastAsia="ru-RU"/>
              </w:rPr>
              <w:t>ПК-2</w:t>
            </w:r>
          </w:p>
        </w:tc>
        <w:tc>
          <w:tcPr>
            <w:tcW w:w="3646" w:type="dxa"/>
            <w:shd w:val="clear" w:color="auto" w:fill="auto"/>
          </w:tcPr>
          <w:p w:rsidR="005477C2" w:rsidRDefault="005477C2" w:rsidP="005477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способностью разрабатывать корпоративную стратегию, программы </w:t>
            </w:r>
            <w:proofErr w:type="gramStart"/>
            <w:r>
              <w:rPr>
                <w:lang w:eastAsia="ru-RU"/>
              </w:rPr>
              <w:t>организационного</w:t>
            </w:r>
            <w:proofErr w:type="gramEnd"/>
          </w:p>
          <w:p w:rsidR="00BC4CF1" w:rsidRPr="00BC4CF1" w:rsidRDefault="005477C2" w:rsidP="005477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>развития и изменений и обеспечивать их реализацию</w:t>
            </w:r>
          </w:p>
        </w:tc>
        <w:tc>
          <w:tcPr>
            <w:tcW w:w="4918" w:type="dxa"/>
            <w:shd w:val="clear" w:color="auto" w:fill="auto"/>
          </w:tcPr>
          <w:p w:rsidR="005477C2" w:rsidRDefault="005477C2" w:rsidP="005477C2">
            <w:pPr>
              <w:suppressAutoHyphens w:val="0"/>
              <w:autoSpaceDE w:val="0"/>
              <w:autoSpaceDN w:val="0"/>
              <w:adjustRightInd w:val="0"/>
            </w:pPr>
            <w:r>
              <w:t>знать:</w:t>
            </w:r>
          </w:p>
          <w:p w:rsidR="005477C2" w:rsidRDefault="005477C2" w:rsidP="005477C2">
            <w:pPr>
              <w:suppressAutoHyphens w:val="0"/>
              <w:autoSpaceDE w:val="0"/>
              <w:autoSpaceDN w:val="0"/>
              <w:adjustRightInd w:val="0"/>
            </w:pPr>
            <w:r>
              <w:t>- инструменты разработки корпоративной стратегии и составления программ организационного развития и изменений, не может обеспечивать реализацию этих программ;</w:t>
            </w:r>
          </w:p>
          <w:p w:rsidR="005477C2" w:rsidRDefault="005477C2" w:rsidP="005477C2">
            <w:pPr>
              <w:suppressAutoHyphens w:val="0"/>
              <w:autoSpaceDE w:val="0"/>
              <w:autoSpaceDN w:val="0"/>
              <w:adjustRightInd w:val="0"/>
            </w:pPr>
            <w:r>
              <w:t>уметь:</w:t>
            </w:r>
          </w:p>
          <w:p w:rsidR="005477C2" w:rsidRDefault="005477C2" w:rsidP="005477C2">
            <w:pPr>
              <w:suppressAutoHyphens w:val="0"/>
              <w:autoSpaceDE w:val="0"/>
              <w:autoSpaceDN w:val="0"/>
              <w:adjustRightInd w:val="0"/>
            </w:pPr>
            <w:r>
              <w:t>- применять некоторые инструменты разработки корпоративной стратегии и составления программ организационного развития и изменений, может обеспечивать реализацию части программ;</w:t>
            </w:r>
          </w:p>
          <w:p w:rsidR="005477C2" w:rsidRDefault="005477C2" w:rsidP="005477C2">
            <w:pPr>
              <w:suppressAutoHyphens w:val="0"/>
              <w:autoSpaceDE w:val="0"/>
              <w:autoSpaceDN w:val="0"/>
              <w:adjustRightInd w:val="0"/>
            </w:pPr>
            <w:r>
              <w:t>владеть:</w:t>
            </w:r>
          </w:p>
          <w:p w:rsidR="001A45B5" w:rsidRPr="00231898" w:rsidRDefault="005477C2" w:rsidP="005477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- современным инструментарием разработки корпоративной стратегии и составления программ организационного развития и изменений, может обеспечивать их реализацию.</w:t>
            </w:r>
          </w:p>
        </w:tc>
      </w:tr>
      <w:tr w:rsidR="00BC4CF1" w:rsidRPr="00305BA8" w:rsidTr="00EB437E">
        <w:tc>
          <w:tcPr>
            <w:tcW w:w="1565" w:type="dxa"/>
            <w:shd w:val="clear" w:color="auto" w:fill="auto"/>
          </w:tcPr>
          <w:p w:rsidR="00BC4CF1" w:rsidRPr="00BC4CF1" w:rsidRDefault="00BC4CF1" w:rsidP="005477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2809F4">
              <w:t>ПК-</w:t>
            </w:r>
            <w:r w:rsidR="005477C2">
              <w:t>3</w:t>
            </w:r>
          </w:p>
        </w:tc>
        <w:tc>
          <w:tcPr>
            <w:tcW w:w="3646" w:type="dxa"/>
            <w:shd w:val="clear" w:color="auto" w:fill="auto"/>
          </w:tcPr>
          <w:p w:rsidR="005477C2" w:rsidRPr="005477C2" w:rsidRDefault="005477C2" w:rsidP="005477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5477C2">
              <w:rPr>
                <w:lang w:eastAsia="ru-RU"/>
              </w:rPr>
              <w:t>способностью использовать современные методы управления корпоративными финансами</w:t>
            </w:r>
          </w:p>
          <w:p w:rsidR="00BC4CF1" w:rsidRPr="00654B69" w:rsidRDefault="005477C2" w:rsidP="005477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FF0000"/>
                <w:lang w:eastAsia="ru-RU"/>
              </w:rPr>
            </w:pPr>
            <w:r w:rsidRPr="005477C2">
              <w:rPr>
                <w:lang w:eastAsia="ru-RU"/>
              </w:rPr>
              <w:lastRenderedPageBreak/>
              <w:t>для решения стратегических задач</w:t>
            </w:r>
          </w:p>
        </w:tc>
        <w:tc>
          <w:tcPr>
            <w:tcW w:w="4918" w:type="dxa"/>
            <w:shd w:val="clear" w:color="auto" w:fill="auto"/>
          </w:tcPr>
          <w:p w:rsidR="002F3461" w:rsidRPr="007B61C4" w:rsidRDefault="002F3461" w:rsidP="002F34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lastRenderedPageBreak/>
              <w:t>знать:</w:t>
            </w:r>
          </w:p>
          <w:p w:rsidR="002F3461" w:rsidRPr="007B61C4" w:rsidRDefault="002F3461" w:rsidP="002F3461">
            <w:pPr>
              <w:suppressAutoHyphens w:val="0"/>
              <w:autoSpaceDE w:val="0"/>
              <w:autoSpaceDN w:val="0"/>
              <w:adjustRightInd w:val="0"/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7B61C4">
              <w:t xml:space="preserve">-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 xml:space="preserve">современные методы управления корпоративными финансами для решения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lastRenderedPageBreak/>
              <w:t>стратегических задач;</w:t>
            </w:r>
          </w:p>
          <w:p w:rsidR="002F3461" w:rsidRPr="007B61C4" w:rsidRDefault="002F3461" w:rsidP="002F34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уметь:</w:t>
            </w:r>
          </w:p>
          <w:p w:rsidR="002F3461" w:rsidRPr="007B61C4" w:rsidRDefault="002F3461" w:rsidP="002F3461">
            <w:pPr>
              <w:suppressAutoHyphens w:val="0"/>
              <w:autoSpaceDE w:val="0"/>
              <w:autoSpaceDN w:val="0"/>
              <w:adjustRightInd w:val="0"/>
              <w:rPr>
                <w:rStyle w:val="FontStyle73"/>
                <w:rFonts w:eastAsia="Arial Narrow"/>
                <w:b w:val="0"/>
                <w:sz w:val="24"/>
                <w:szCs w:val="24"/>
              </w:rPr>
            </w:pPr>
            <w:r w:rsidRPr="007B61C4">
              <w:rPr>
                <w:lang w:eastAsia="ru-RU"/>
              </w:rPr>
              <w:t xml:space="preserve">- применять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современные методы управления корпоративными финансами для решения стратегических задач;</w:t>
            </w:r>
          </w:p>
          <w:p w:rsidR="002F3461" w:rsidRPr="007B61C4" w:rsidRDefault="002F3461" w:rsidP="002F346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B61C4">
              <w:rPr>
                <w:lang w:eastAsia="ru-RU"/>
              </w:rPr>
              <w:t>владеть:</w:t>
            </w:r>
          </w:p>
          <w:p w:rsidR="00BC4CF1" w:rsidRPr="00654B69" w:rsidRDefault="002F3461" w:rsidP="002F3461">
            <w:pPr>
              <w:widowControl w:val="0"/>
              <w:suppressAutoHyphens w:val="0"/>
              <w:autoSpaceDE w:val="0"/>
              <w:autoSpaceDN w:val="0"/>
              <w:adjustRightInd w:val="0"/>
              <w:spacing w:after="240"/>
              <w:rPr>
                <w:color w:val="FF0000"/>
                <w:lang w:eastAsia="ru-RU"/>
              </w:rPr>
            </w:pPr>
            <w:r w:rsidRPr="007B61C4">
              <w:rPr>
                <w:lang w:eastAsia="ru-RU"/>
              </w:rPr>
              <w:t xml:space="preserve">- навыками использования </w:t>
            </w:r>
            <w:r w:rsidRPr="007B61C4">
              <w:rPr>
                <w:rStyle w:val="FontStyle73"/>
                <w:rFonts w:eastAsia="Arial Narrow"/>
                <w:b w:val="0"/>
                <w:sz w:val="24"/>
                <w:szCs w:val="24"/>
              </w:rPr>
              <w:t>современных методов управления корпоративными финансами для решения стратегических задач</w:t>
            </w:r>
          </w:p>
        </w:tc>
      </w:tr>
    </w:tbl>
    <w:p w:rsidR="00890CC2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90CC2" w:rsidRPr="00A24F05" w:rsidRDefault="00890CC2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3. Место 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C420E1">
        <w:rPr>
          <w:b/>
          <w:bCs/>
          <w:sz w:val="28"/>
          <w:szCs w:val="28"/>
        </w:rPr>
        <w:t>технологической</w:t>
      </w:r>
      <w:r w:rsidRPr="00A24F05">
        <w:rPr>
          <w:b/>
          <w:bCs/>
          <w:sz w:val="28"/>
          <w:szCs w:val="28"/>
        </w:rPr>
        <w:t xml:space="preserve">) практики в структуре ОПОП магистратуры </w:t>
      </w:r>
    </w:p>
    <w:p w:rsidR="00841936" w:rsidRDefault="00841936" w:rsidP="00841936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Pr="00E43483">
        <w:rPr>
          <w:sz w:val="28"/>
          <w:szCs w:val="28"/>
        </w:rPr>
        <w:t xml:space="preserve"> (</w:t>
      </w:r>
      <w:r>
        <w:rPr>
          <w:sz w:val="28"/>
          <w:szCs w:val="28"/>
        </w:rPr>
        <w:t>технологическая)</w:t>
      </w:r>
      <w:r w:rsidRPr="00E43483">
        <w:rPr>
          <w:sz w:val="28"/>
          <w:szCs w:val="28"/>
        </w:rPr>
        <w:t xml:space="preserve"> практика является составной частью учебного процесса студентов </w:t>
      </w:r>
      <w:r>
        <w:rPr>
          <w:sz w:val="28"/>
          <w:szCs w:val="28"/>
        </w:rPr>
        <w:t>магистрантов</w:t>
      </w:r>
      <w:r w:rsidRPr="00E43483">
        <w:rPr>
          <w:sz w:val="28"/>
          <w:szCs w:val="28"/>
        </w:rPr>
        <w:t xml:space="preserve"> и входит в блок Б</w:t>
      </w:r>
      <w:proofErr w:type="gramStart"/>
      <w:r w:rsidRPr="00E43483">
        <w:rPr>
          <w:sz w:val="28"/>
          <w:szCs w:val="28"/>
        </w:rPr>
        <w:t>2</w:t>
      </w:r>
      <w:proofErr w:type="gramEnd"/>
      <w:r w:rsidRPr="00E43483">
        <w:rPr>
          <w:sz w:val="28"/>
          <w:szCs w:val="28"/>
        </w:rPr>
        <w:t>. «</w:t>
      </w:r>
      <w:r>
        <w:rPr>
          <w:sz w:val="28"/>
          <w:szCs w:val="28"/>
        </w:rPr>
        <w:t xml:space="preserve">Практики, </w:t>
      </w:r>
      <w:r w:rsidRPr="00841936">
        <w:rPr>
          <w:sz w:val="28"/>
          <w:szCs w:val="28"/>
        </w:rPr>
        <w:t>в том числе научно</w:t>
      </w:r>
      <w:r>
        <w:rPr>
          <w:sz w:val="28"/>
          <w:szCs w:val="28"/>
        </w:rPr>
        <w:t>-исследовательская работа (НИР)</w:t>
      </w:r>
      <w:r w:rsidRPr="00E43483">
        <w:rPr>
          <w:sz w:val="28"/>
          <w:szCs w:val="28"/>
        </w:rPr>
        <w:t xml:space="preserve">» ФГОС </w:t>
      </w:r>
      <w:proofErr w:type="gramStart"/>
      <w:r w:rsidRPr="00E43483">
        <w:rPr>
          <w:sz w:val="28"/>
          <w:szCs w:val="28"/>
        </w:rPr>
        <w:t>ВО</w:t>
      </w:r>
      <w:proofErr w:type="gramEnd"/>
      <w:r w:rsidRPr="00E43483">
        <w:rPr>
          <w:sz w:val="28"/>
          <w:szCs w:val="28"/>
        </w:rPr>
        <w:t xml:space="preserve"> </w:t>
      </w:r>
      <w:proofErr w:type="gramStart"/>
      <w:r w:rsidRPr="00E43483">
        <w:rPr>
          <w:sz w:val="28"/>
          <w:szCs w:val="28"/>
        </w:rPr>
        <w:t>по</w:t>
      </w:r>
      <w:proofErr w:type="gramEnd"/>
      <w:r w:rsidRPr="00E43483">
        <w:rPr>
          <w:sz w:val="28"/>
          <w:szCs w:val="28"/>
        </w:rPr>
        <w:t xml:space="preserve"> направлению подготовки 38.0</w:t>
      </w:r>
      <w:r>
        <w:rPr>
          <w:sz w:val="28"/>
          <w:szCs w:val="28"/>
        </w:rPr>
        <w:t>4</w:t>
      </w:r>
      <w:r w:rsidRPr="00E43483">
        <w:rPr>
          <w:sz w:val="28"/>
          <w:szCs w:val="28"/>
        </w:rPr>
        <w:t>.02 Менеджмент</w:t>
      </w:r>
      <w:r>
        <w:rPr>
          <w:sz w:val="28"/>
          <w:szCs w:val="28"/>
        </w:rPr>
        <w:t>.</w:t>
      </w:r>
    </w:p>
    <w:p w:rsidR="00E5277C" w:rsidRPr="00E5277C" w:rsidRDefault="00E5277C" w:rsidP="00E5277C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5277C">
        <w:rPr>
          <w:kern w:val="1"/>
          <w:sz w:val="28"/>
          <w:szCs w:val="28"/>
        </w:rPr>
        <w:t>Вид практики: производственная практика.</w:t>
      </w:r>
    </w:p>
    <w:p w:rsidR="00E5277C" w:rsidRDefault="00E5277C" w:rsidP="00E5277C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5277C">
        <w:rPr>
          <w:kern w:val="1"/>
          <w:sz w:val="28"/>
          <w:szCs w:val="28"/>
        </w:rPr>
        <w:t>Тип практики: практика по получению профессиональных умений и опыта профессиональной деятельности</w:t>
      </w:r>
      <w:r>
        <w:rPr>
          <w:kern w:val="1"/>
          <w:sz w:val="28"/>
          <w:szCs w:val="28"/>
        </w:rPr>
        <w:t xml:space="preserve"> (технологическая практика).</w:t>
      </w:r>
    </w:p>
    <w:p w:rsidR="00D13D8E" w:rsidRDefault="00F71FF6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="00C420E1">
        <w:rPr>
          <w:kern w:val="1"/>
          <w:sz w:val="28"/>
          <w:szCs w:val="28"/>
        </w:rPr>
        <w:t xml:space="preserve"> технологическо</w:t>
      </w:r>
      <w:r w:rsidRPr="00404633">
        <w:rPr>
          <w:kern w:val="1"/>
          <w:sz w:val="28"/>
          <w:szCs w:val="28"/>
        </w:rPr>
        <w:t>й практики магистрант должен владеть зна</w:t>
      </w:r>
      <w:r w:rsidR="00852B05">
        <w:rPr>
          <w:kern w:val="1"/>
          <w:sz w:val="28"/>
          <w:szCs w:val="28"/>
        </w:rPr>
        <w:t xml:space="preserve">ниями и </w:t>
      </w:r>
      <w:r w:rsidR="00852B05" w:rsidRPr="00900A1E">
        <w:rPr>
          <w:kern w:val="1"/>
          <w:sz w:val="28"/>
          <w:szCs w:val="28"/>
        </w:rPr>
        <w:t xml:space="preserve">элементарными навыками </w:t>
      </w:r>
      <w:r w:rsidR="00900A1E">
        <w:rPr>
          <w:kern w:val="1"/>
          <w:sz w:val="28"/>
          <w:szCs w:val="28"/>
        </w:rPr>
        <w:t xml:space="preserve">использования </w:t>
      </w:r>
      <w:r w:rsidR="00900A1E" w:rsidRPr="00900A1E">
        <w:rPr>
          <w:kern w:val="1"/>
          <w:sz w:val="28"/>
          <w:szCs w:val="28"/>
        </w:rPr>
        <w:t>инновационных технологий разработки, обоснования и принятия кадровых решений</w:t>
      </w:r>
      <w:r w:rsidRPr="00404633">
        <w:rPr>
          <w:kern w:val="1"/>
          <w:sz w:val="28"/>
          <w:szCs w:val="28"/>
        </w:rPr>
        <w:t>, видеть междисциплинарную взаимосвязь курсов, изучаемых в рамках О</w:t>
      </w:r>
      <w:r>
        <w:rPr>
          <w:kern w:val="1"/>
          <w:sz w:val="28"/>
          <w:szCs w:val="28"/>
        </w:rPr>
        <w:t>П</w:t>
      </w:r>
      <w:r w:rsidR="00B84CAC">
        <w:rPr>
          <w:kern w:val="1"/>
          <w:sz w:val="28"/>
          <w:szCs w:val="28"/>
        </w:rPr>
        <w:t xml:space="preserve">ОП </w:t>
      </w:r>
      <w:r w:rsidRPr="00404633">
        <w:rPr>
          <w:kern w:val="1"/>
          <w:sz w:val="28"/>
          <w:szCs w:val="28"/>
        </w:rPr>
        <w:t xml:space="preserve">по направлению </w:t>
      </w:r>
      <w:r w:rsidRPr="007E57C9">
        <w:rPr>
          <w:sz w:val="28"/>
          <w:szCs w:val="28"/>
        </w:rPr>
        <w:t>подготовки 38.04.02 «Менеджмент»</w:t>
      </w:r>
      <w:r w:rsidR="00D13D8E">
        <w:rPr>
          <w:kern w:val="1"/>
          <w:sz w:val="28"/>
          <w:szCs w:val="28"/>
        </w:rPr>
        <w:t>.</w:t>
      </w:r>
    </w:p>
    <w:p w:rsidR="00BA224D" w:rsidRDefault="00BA224D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При освоении </w:t>
      </w:r>
      <w:r w:rsidR="00613A9F">
        <w:rPr>
          <w:kern w:val="1"/>
          <w:sz w:val="28"/>
          <w:szCs w:val="28"/>
        </w:rPr>
        <w:t>технологическо</w:t>
      </w:r>
      <w:r w:rsidR="00613A9F" w:rsidRPr="00404633">
        <w:rPr>
          <w:kern w:val="1"/>
          <w:sz w:val="28"/>
          <w:szCs w:val="28"/>
        </w:rPr>
        <w:t>й</w:t>
      </w:r>
      <w:r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дисциплин</w:t>
      </w:r>
      <w:r w:rsidR="00D243F2">
        <w:rPr>
          <w:kern w:val="1"/>
          <w:sz w:val="28"/>
          <w:szCs w:val="28"/>
        </w:rPr>
        <w:t xml:space="preserve">: </w:t>
      </w:r>
      <w:r w:rsidR="00613A9F" w:rsidRPr="00613A9F">
        <w:rPr>
          <w:kern w:val="1"/>
          <w:sz w:val="28"/>
          <w:szCs w:val="28"/>
        </w:rPr>
        <w:t>Корпоративные финансы, Инновационные технологии разработки, обоснования и принятия кадровых решений,</w:t>
      </w:r>
      <w:r w:rsidR="00613A9F">
        <w:rPr>
          <w:rFonts w:ascii="Lucida Grande" w:hAnsi="Lucida Grande" w:cs="Lucida Grande"/>
          <w:color w:val="000000"/>
        </w:rPr>
        <w:t xml:space="preserve"> </w:t>
      </w:r>
      <w:r w:rsidR="00613A9F" w:rsidRPr="00613A9F">
        <w:rPr>
          <w:kern w:val="1"/>
          <w:sz w:val="28"/>
          <w:szCs w:val="28"/>
        </w:rPr>
        <w:t xml:space="preserve">Управление изменениями и развитие компании, </w:t>
      </w:r>
      <w:r w:rsidR="005440F3" w:rsidRPr="005440F3">
        <w:rPr>
          <w:kern w:val="1"/>
          <w:sz w:val="28"/>
          <w:szCs w:val="28"/>
        </w:rPr>
        <w:t xml:space="preserve">Формирование кадрового потенциала организации, Формирование кадровой политики и стратегии управления персоналом, </w:t>
      </w:r>
      <w:r w:rsidR="00613A9F" w:rsidRPr="00613A9F">
        <w:rPr>
          <w:kern w:val="1"/>
          <w:sz w:val="28"/>
          <w:szCs w:val="28"/>
        </w:rPr>
        <w:t>Современный стратегический анализ</w:t>
      </w:r>
      <w:r w:rsidR="00CF6329">
        <w:rPr>
          <w:kern w:val="1"/>
          <w:sz w:val="28"/>
          <w:szCs w:val="28"/>
        </w:rPr>
        <w:t>, Учебная (организационно-управленческая) практика</w:t>
      </w:r>
      <w:r w:rsidR="00D243F2">
        <w:rPr>
          <w:kern w:val="1"/>
          <w:sz w:val="28"/>
          <w:szCs w:val="28"/>
        </w:rPr>
        <w:t>.</w:t>
      </w:r>
    </w:p>
    <w:p w:rsidR="00AE2130" w:rsidRPr="00AE2130" w:rsidRDefault="00AE2130" w:rsidP="00BC4D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E2130">
        <w:rPr>
          <w:sz w:val="28"/>
          <w:szCs w:val="28"/>
        </w:rPr>
        <w:t>Дисциплины и практики, для которых освоение данной дисциплины (модуля) необходимо как предшествующее</w:t>
      </w:r>
      <w:r>
        <w:rPr>
          <w:sz w:val="28"/>
          <w:szCs w:val="28"/>
        </w:rPr>
        <w:t xml:space="preserve">: Управление развитием персонала, </w:t>
      </w:r>
      <w:r w:rsidR="00613A9F" w:rsidRPr="005440F3">
        <w:rPr>
          <w:sz w:val="28"/>
          <w:szCs w:val="28"/>
        </w:rPr>
        <w:t xml:space="preserve">Деловая оценка и аттестация персонала, </w:t>
      </w:r>
      <w:r w:rsidR="005440F3" w:rsidRPr="005440F3">
        <w:rPr>
          <w:sz w:val="28"/>
          <w:szCs w:val="28"/>
        </w:rPr>
        <w:t xml:space="preserve">Организация кадрового планирования и </w:t>
      </w:r>
      <w:proofErr w:type="spellStart"/>
      <w:r w:rsidR="005440F3" w:rsidRPr="005440F3">
        <w:rPr>
          <w:sz w:val="28"/>
          <w:szCs w:val="28"/>
        </w:rPr>
        <w:t>контроллинг</w:t>
      </w:r>
      <w:proofErr w:type="spellEnd"/>
      <w:r w:rsidR="005440F3">
        <w:rPr>
          <w:rFonts w:ascii="Lucida Grande" w:hAnsi="Lucida Grande" w:cs="Lucida Grande"/>
          <w:color w:val="000000"/>
        </w:rPr>
        <w:t xml:space="preserve">, </w:t>
      </w:r>
      <w:r w:rsidR="005440F3" w:rsidRPr="009B20C8">
        <w:rPr>
          <w:sz w:val="28"/>
          <w:szCs w:val="28"/>
        </w:rPr>
        <w:t xml:space="preserve">Оценка эффективности и аудит в кадровом менеджменте, </w:t>
      </w:r>
      <w:r>
        <w:rPr>
          <w:sz w:val="28"/>
          <w:szCs w:val="28"/>
        </w:rPr>
        <w:t>Производственная (</w:t>
      </w:r>
      <w:r w:rsidR="005440F3">
        <w:rPr>
          <w:sz w:val="28"/>
          <w:szCs w:val="28"/>
        </w:rPr>
        <w:t>преддипломная</w:t>
      </w:r>
      <w:r>
        <w:rPr>
          <w:sz w:val="28"/>
          <w:szCs w:val="28"/>
        </w:rPr>
        <w:t>) практика.</w:t>
      </w:r>
    </w:p>
    <w:p w:rsidR="00AE2130" w:rsidRPr="007C02BA" w:rsidRDefault="00AE2130" w:rsidP="00BC4D9F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Pr="00A24F05">
        <w:rPr>
          <w:b/>
          <w:bCs/>
          <w:sz w:val="28"/>
          <w:szCs w:val="28"/>
        </w:rPr>
        <w:t>проведения 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C62EF8">
        <w:rPr>
          <w:b/>
          <w:bCs/>
          <w:sz w:val="28"/>
          <w:szCs w:val="28"/>
        </w:rPr>
        <w:t>технологической</w:t>
      </w:r>
      <w:r w:rsidRPr="00A24F05">
        <w:rPr>
          <w:b/>
          <w:bCs/>
          <w:sz w:val="28"/>
          <w:szCs w:val="28"/>
        </w:rPr>
        <w:t xml:space="preserve">) практики </w:t>
      </w:r>
    </w:p>
    <w:p w:rsidR="00DE747D" w:rsidRPr="007C02BA" w:rsidRDefault="00DE747D" w:rsidP="00DE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2BA">
        <w:rPr>
          <w:sz w:val="28"/>
          <w:szCs w:val="28"/>
        </w:rPr>
        <w:t>Производственная (</w:t>
      </w:r>
      <w:r w:rsidR="008D3A92">
        <w:rPr>
          <w:kern w:val="1"/>
          <w:sz w:val="28"/>
          <w:szCs w:val="28"/>
        </w:rPr>
        <w:t>технологическая</w:t>
      </w:r>
      <w:r w:rsidRPr="007C02BA">
        <w:rPr>
          <w:sz w:val="28"/>
          <w:szCs w:val="28"/>
        </w:rPr>
        <w:t xml:space="preserve">) практика осуществляется дискретно по видам практик в соответствии с учебным планом и графиком учебного процесса. </w:t>
      </w:r>
    </w:p>
    <w:p w:rsidR="00EF2F18" w:rsidRPr="00F1748B" w:rsidRDefault="00D7533E" w:rsidP="00BC4D9F">
      <w:pPr>
        <w:tabs>
          <w:tab w:val="right" w:leader="underscore" w:pos="9356"/>
        </w:tabs>
        <w:ind w:firstLine="709"/>
        <w:jc w:val="both"/>
        <w:rPr>
          <w:bCs/>
          <w:color w:val="FF0000"/>
          <w:sz w:val="28"/>
          <w:szCs w:val="28"/>
        </w:rPr>
      </w:pPr>
      <w:r w:rsidRPr="00D7533E">
        <w:rPr>
          <w:bCs/>
          <w:sz w:val="28"/>
          <w:szCs w:val="28"/>
        </w:rPr>
        <w:t>Технологическая</w:t>
      </w:r>
      <w:r w:rsidR="005F5D4C" w:rsidRPr="00D7533E">
        <w:rPr>
          <w:bCs/>
          <w:sz w:val="28"/>
          <w:szCs w:val="28"/>
        </w:rPr>
        <w:t xml:space="preserve"> практика может проходить в следующих формах</w:t>
      </w:r>
      <w:r w:rsidR="005F5D4C" w:rsidRPr="00F1748B">
        <w:rPr>
          <w:bCs/>
          <w:color w:val="FF0000"/>
          <w:sz w:val="28"/>
          <w:szCs w:val="28"/>
        </w:rPr>
        <w:t>:</w:t>
      </w:r>
    </w:p>
    <w:p w:rsidR="00D7533E" w:rsidRPr="00841936" w:rsidRDefault="005F5D4C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lastRenderedPageBreak/>
        <w:t xml:space="preserve">- </w:t>
      </w:r>
      <w:r w:rsidR="00D7533E" w:rsidRPr="00841936">
        <w:rPr>
          <w:bCs/>
          <w:sz w:val="28"/>
          <w:szCs w:val="28"/>
        </w:rPr>
        <w:t xml:space="preserve">участие магистранта в </w:t>
      </w:r>
      <w:r w:rsidR="00071A08" w:rsidRPr="00841936">
        <w:rPr>
          <w:bCs/>
          <w:sz w:val="28"/>
          <w:szCs w:val="28"/>
        </w:rPr>
        <w:t xml:space="preserve">разработке и </w:t>
      </w:r>
      <w:r w:rsidR="00D7533E" w:rsidRPr="00841936">
        <w:rPr>
          <w:kern w:val="1"/>
          <w:sz w:val="28"/>
          <w:szCs w:val="28"/>
        </w:rPr>
        <w:t>осуществлении инновационных технологий обоснования и принятия кадровых решений</w:t>
      </w:r>
      <w:r w:rsidR="00071A08" w:rsidRPr="00841936">
        <w:rPr>
          <w:kern w:val="1"/>
          <w:sz w:val="28"/>
          <w:szCs w:val="28"/>
        </w:rPr>
        <w:t xml:space="preserve"> в организациях</w:t>
      </w:r>
      <w:r w:rsidR="00D7533E" w:rsidRPr="00841936">
        <w:rPr>
          <w:bCs/>
          <w:sz w:val="28"/>
          <w:szCs w:val="28"/>
        </w:rPr>
        <w:t>;</w:t>
      </w:r>
    </w:p>
    <w:p w:rsidR="00D7533E" w:rsidRPr="00841936" w:rsidRDefault="00D7533E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 xml:space="preserve">- </w:t>
      </w:r>
      <w:r w:rsidR="00071A08" w:rsidRPr="00841936">
        <w:rPr>
          <w:bCs/>
          <w:sz w:val="28"/>
          <w:szCs w:val="28"/>
        </w:rPr>
        <w:t>участие магистранта в процессах формирования кадрового потенциала организации</w:t>
      </w:r>
      <w:r w:rsidRPr="00841936">
        <w:rPr>
          <w:bCs/>
          <w:sz w:val="28"/>
          <w:szCs w:val="28"/>
        </w:rPr>
        <w:t>;</w:t>
      </w:r>
    </w:p>
    <w:p w:rsidR="00204F2C" w:rsidRPr="00841936" w:rsidRDefault="00204F2C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 xml:space="preserve">- участие магистранта в разработке технологий управления личным развитием </w:t>
      </w:r>
      <w:r w:rsidR="00F365B8" w:rsidRPr="00841936">
        <w:rPr>
          <w:bCs/>
          <w:sz w:val="28"/>
          <w:szCs w:val="28"/>
        </w:rPr>
        <w:t>персонала;</w:t>
      </w:r>
    </w:p>
    <w:p w:rsidR="00F365B8" w:rsidRPr="00841936" w:rsidRDefault="00F365B8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>- участие в разработке методического обеспечения обучения персонала;</w:t>
      </w:r>
    </w:p>
    <w:p w:rsidR="00F70937" w:rsidRPr="00841936" w:rsidRDefault="00D7533E" w:rsidP="00D7533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>- другие формы работ, определенные руководителем практики.</w:t>
      </w:r>
    </w:p>
    <w:p w:rsidR="00AB24E2" w:rsidRDefault="00AB24E2" w:rsidP="00AB24E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Способы проведения практики: </w:t>
      </w:r>
      <w:r w:rsidR="00E5277C">
        <w:rPr>
          <w:bCs/>
          <w:sz w:val="28"/>
          <w:szCs w:val="28"/>
        </w:rPr>
        <w:t>выездная; стационарная</w:t>
      </w:r>
      <w:r>
        <w:rPr>
          <w:bCs/>
          <w:sz w:val="28"/>
          <w:szCs w:val="28"/>
        </w:rPr>
        <w:t>. Выездная практика организуется только при наличии заявления обучающегося.</w:t>
      </w:r>
    </w:p>
    <w:p w:rsidR="00C62EF8" w:rsidRPr="00841936" w:rsidRDefault="00C62EF8" w:rsidP="00D7533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120238" w:rsidRPr="00A24F05">
        <w:rPr>
          <w:b/>
          <w:bCs/>
          <w:sz w:val="28"/>
          <w:szCs w:val="28"/>
        </w:rPr>
        <w:t>производственной</w:t>
      </w:r>
      <w:r w:rsidR="00120238">
        <w:rPr>
          <w:b/>
          <w:bCs/>
          <w:sz w:val="28"/>
          <w:szCs w:val="28"/>
        </w:rPr>
        <w:t xml:space="preserve"> (педагогической</w:t>
      </w:r>
      <w:r w:rsidRPr="00A24F05">
        <w:rPr>
          <w:b/>
          <w:bCs/>
          <w:sz w:val="28"/>
          <w:szCs w:val="28"/>
        </w:rPr>
        <w:t>) практики</w:t>
      </w:r>
      <w:r w:rsidRPr="00A24F05">
        <w:rPr>
          <w:bCs/>
          <w:sz w:val="28"/>
          <w:szCs w:val="28"/>
        </w:rPr>
        <w:t xml:space="preserve"> </w:t>
      </w:r>
    </w:p>
    <w:p w:rsidR="00650458" w:rsidRDefault="00650458" w:rsidP="006504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24BF2">
        <w:rPr>
          <w:color w:val="000000"/>
          <w:sz w:val="28"/>
          <w:szCs w:val="28"/>
        </w:rPr>
        <w:t>Производственная (</w:t>
      </w:r>
      <w:r w:rsidR="008D3A92">
        <w:rPr>
          <w:kern w:val="1"/>
          <w:sz w:val="28"/>
          <w:szCs w:val="28"/>
        </w:rPr>
        <w:t>технологическая</w:t>
      </w:r>
      <w:r w:rsidRPr="00E24BF2">
        <w:rPr>
          <w:color w:val="000000"/>
          <w:sz w:val="28"/>
          <w:szCs w:val="28"/>
        </w:rPr>
        <w:t>)</w:t>
      </w:r>
      <w:r w:rsidRPr="001D46FA">
        <w:rPr>
          <w:color w:val="000000"/>
          <w:sz w:val="28"/>
          <w:szCs w:val="28"/>
        </w:rPr>
        <w:t xml:space="preserve"> практика </w:t>
      </w:r>
      <w:r w:rsidRPr="00650458">
        <w:rPr>
          <w:color w:val="000000"/>
          <w:sz w:val="28"/>
          <w:szCs w:val="28"/>
        </w:rPr>
        <w:t>осуществляется Университетом на основе договоров с организациями, деятельность которых соответствует профессиональным компетенциям, осваиваем</w:t>
      </w:r>
      <w:r w:rsidR="001F35AF">
        <w:rPr>
          <w:color w:val="000000"/>
          <w:sz w:val="28"/>
          <w:szCs w:val="28"/>
        </w:rPr>
        <w:t xml:space="preserve">ым в рамках ОПОП </w:t>
      </w:r>
      <w:proofErr w:type="gramStart"/>
      <w:r w:rsidR="001F35AF">
        <w:rPr>
          <w:color w:val="000000"/>
          <w:sz w:val="28"/>
          <w:szCs w:val="28"/>
        </w:rPr>
        <w:t>ВО</w:t>
      </w:r>
      <w:proofErr w:type="gramEnd"/>
      <w:r w:rsidR="001F35AF">
        <w:rPr>
          <w:color w:val="000000"/>
          <w:sz w:val="28"/>
          <w:szCs w:val="28"/>
        </w:rPr>
        <w:t>.</w:t>
      </w:r>
    </w:p>
    <w:p w:rsidR="005313A3" w:rsidRDefault="00650458" w:rsidP="001E76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Место проведения: </w:t>
      </w:r>
      <w:r w:rsidR="00F365B8" w:rsidRPr="009967C3">
        <w:rPr>
          <w:sz w:val="28"/>
          <w:szCs w:val="28"/>
        </w:rPr>
        <w:t>организации любой организационно-правовой формы (коммерческие, некоммерческие, государственные, муниципальные), различные службы аппарата управления, органы государственного и муниципального управления, структуры, в которых выпускники являются предпринимателями, создающими и развивающими собственное дело, научные организации, связанные с решением управленческих проблем. Практика может быть проведена непосредственно в Университете (структурных подразделениях).</w:t>
      </w:r>
    </w:p>
    <w:p w:rsidR="00EF2F18" w:rsidRDefault="00EF2F18" w:rsidP="00EF2F1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Практика осуществляется в </w:t>
      </w:r>
      <w:r w:rsidRPr="00AF5F85">
        <w:rPr>
          <w:bCs/>
          <w:iCs/>
          <w:sz w:val="28"/>
          <w:szCs w:val="28"/>
        </w:rPr>
        <w:t>4 семестре в</w:t>
      </w:r>
      <w:r>
        <w:rPr>
          <w:bCs/>
          <w:iCs/>
          <w:sz w:val="28"/>
          <w:szCs w:val="28"/>
        </w:rPr>
        <w:t xml:space="preserve"> соответствии с учебным планом и графиком учебного процесса</w:t>
      </w:r>
      <w:r w:rsidRPr="007A7C2A">
        <w:rPr>
          <w:bCs/>
          <w:iCs/>
          <w:sz w:val="28"/>
          <w:szCs w:val="28"/>
        </w:rPr>
        <w:t xml:space="preserve"> О</w:t>
      </w:r>
      <w:r>
        <w:rPr>
          <w:bCs/>
          <w:iCs/>
          <w:sz w:val="28"/>
          <w:szCs w:val="28"/>
        </w:rPr>
        <w:t>П</w:t>
      </w:r>
      <w:r w:rsidRPr="007A7C2A">
        <w:rPr>
          <w:bCs/>
          <w:iCs/>
          <w:sz w:val="28"/>
          <w:szCs w:val="28"/>
        </w:rPr>
        <w:t xml:space="preserve">ОП </w:t>
      </w:r>
      <w:proofErr w:type="gramStart"/>
      <w:r w:rsidRPr="007A7C2A">
        <w:rPr>
          <w:bCs/>
          <w:iCs/>
          <w:sz w:val="28"/>
          <w:szCs w:val="28"/>
        </w:rPr>
        <w:t>ВО</w:t>
      </w:r>
      <w:proofErr w:type="gramEnd"/>
      <w:r w:rsidRPr="007A7C2A">
        <w:rPr>
          <w:bCs/>
          <w:iCs/>
          <w:sz w:val="28"/>
          <w:szCs w:val="28"/>
        </w:rPr>
        <w:t xml:space="preserve"> </w:t>
      </w:r>
      <w:r w:rsidRPr="007A7C2A">
        <w:rPr>
          <w:iCs/>
          <w:spacing w:val="-2"/>
          <w:sz w:val="28"/>
          <w:szCs w:val="28"/>
        </w:rPr>
        <w:t xml:space="preserve">магистратуры </w:t>
      </w:r>
      <w:r>
        <w:rPr>
          <w:iCs/>
          <w:spacing w:val="-2"/>
          <w:sz w:val="28"/>
          <w:szCs w:val="28"/>
        </w:rPr>
        <w:t>по направлению</w:t>
      </w:r>
      <w:r w:rsidRPr="007A7C2A">
        <w:rPr>
          <w:bCs/>
          <w:iCs/>
          <w:sz w:val="28"/>
          <w:szCs w:val="28"/>
        </w:rPr>
        <w:t xml:space="preserve"> </w:t>
      </w:r>
      <w:r w:rsidR="00AF5F85">
        <w:rPr>
          <w:bCs/>
          <w:iCs/>
          <w:sz w:val="28"/>
          <w:szCs w:val="28"/>
        </w:rPr>
        <w:t xml:space="preserve">подготовки </w:t>
      </w:r>
      <w:r>
        <w:rPr>
          <w:sz w:val="28"/>
          <w:szCs w:val="28"/>
        </w:rPr>
        <w:t>38</w:t>
      </w:r>
      <w:r>
        <w:rPr>
          <w:rFonts w:hint="eastAsia"/>
          <w:sz w:val="28"/>
          <w:szCs w:val="28"/>
        </w:rPr>
        <w:t>.04.0</w:t>
      </w:r>
      <w:r>
        <w:rPr>
          <w:sz w:val="28"/>
          <w:szCs w:val="28"/>
        </w:rPr>
        <w:t>2</w:t>
      </w:r>
      <w:r w:rsidRPr="007A7C2A">
        <w:rPr>
          <w:sz w:val="28"/>
          <w:szCs w:val="28"/>
        </w:rPr>
        <w:t xml:space="preserve"> </w:t>
      </w:r>
      <w:r w:rsidR="00AF5F85">
        <w:rPr>
          <w:sz w:val="28"/>
          <w:szCs w:val="28"/>
        </w:rPr>
        <w:t>«</w:t>
      </w:r>
      <w:r>
        <w:rPr>
          <w:sz w:val="28"/>
          <w:szCs w:val="28"/>
        </w:rPr>
        <w:t>Менеджмент</w:t>
      </w:r>
      <w:r w:rsidR="00AF5F85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E76F2">
        <w:rPr>
          <w:sz w:val="28"/>
          <w:szCs w:val="28"/>
        </w:rPr>
        <w:t>медико-социальной</w:t>
      </w:r>
      <w:proofErr w:type="gramEnd"/>
      <w:r w:rsidRPr="001E76F2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1E76F2">
        <w:rPr>
          <w:sz w:val="28"/>
          <w:szCs w:val="28"/>
        </w:rPr>
        <w:t>медико-социальной</w:t>
      </w:r>
      <w:proofErr w:type="gramEnd"/>
      <w:r w:rsidRPr="001E76F2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C62EF8" w:rsidRPr="00C62EF8" w:rsidRDefault="00C62EF8" w:rsidP="001E76F2">
      <w:pPr>
        <w:tabs>
          <w:tab w:val="right" w:leader="underscore" w:pos="9356"/>
        </w:tabs>
        <w:ind w:firstLine="709"/>
        <w:jc w:val="both"/>
      </w:pPr>
    </w:p>
    <w:p w:rsidR="0001067E" w:rsidRPr="00A24F05" w:rsidRDefault="0085469D" w:rsidP="000106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</w:t>
      </w:r>
      <w:r w:rsidR="0001067E" w:rsidRPr="00A24F05">
        <w:rPr>
          <w:b/>
          <w:bCs/>
          <w:sz w:val="28"/>
          <w:szCs w:val="28"/>
        </w:rPr>
        <w:t xml:space="preserve">. Объём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1748B">
        <w:rPr>
          <w:b/>
          <w:bCs/>
          <w:sz w:val="28"/>
          <w:szCs w:val="28"/>
        </w:rPr>
        <w:t>технологическо</w:t>
      </w:r>
      <w:r w:rsidR="007D12AE">
        <w:rPr>
          <w:b/>
          <w:bCs/>
          <w:sz w:val="28"/>
          <w:szCs w:val="28"/>
        </w:rPr>
        <w:t>й</w:t>
      </w:r>
      <w:r w:rsidR="00905068" w:rsidRPr="00A24F05">
        <w:rPr>
          <w:b/>
          <w:bCs/>
          <w:sz w:val="28"/>
          <w:szCs w:val="28"/>
        </w:rPr>
        <w:t>)</w:t>
      </w:r>
      <w:r w:rsidR="0001067E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01067E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7D12AE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BC4D9F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 xml:space="preserve">Продолжительность практики </w:t>
      </w:r>
      <w:r w:rsidR="007D12AE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 w:rsidR="007D12AE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:rsidR="0001067E" w:rsidRPr="00606C2E" w:rsidRDefault="000106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5313A3" w:rsidRPr="00A24F05" w:rsidRDefault="005313A3" w:rsidP="001B2F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1748B">
        <w:rPr>
          <w:b/>
          <w:bCs/>
          <w:sz w:val="28"/>
          <w:szCs w:val="28"/>
        </w:rPr>
        <w:t>технологической</w:t>
      </w:r>
      <w:r w:rsidRPr="00A24F05">
        <w:rPr>
          <w:b/>
          <w:bCs/>
          <w:sz w:val="28"/>
          <w:szCs w:val="28"/>
        </w:rPr>
        <w:t>) практики</w:t>
      </w:r>
    </w:p>
    <w:p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1748B">
        <w:rPr>
          <w:b/>
          <w:bCs/>
          <w:sz w:val="28"/>
          <w:szCs w:val="28"/>
        </w:rPr>
        <w:t>технологической</w:t>
      </w:r>
      <w:r w:rsidR="001B2FA4" w:rsidRPr="00A24F05">
        <w:rPr>
          <w:b/>
          <w:bCs/>
          <w:sz w:val="28"/>
          <w:szCs w:val="28"/>
        </w:rPr>
        <w:t>) практики</w:t>
      </w:r>
    </w:p>
    <w:p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 производственной</w:t>
      </w:r>
      <w:r w:rsidR="00093FC7">
        <w:rPr>
          <w:bCs/>
          <w:sz w:val="28"/>
          <w:szCs w:val="28"/>
        </w:rPr>
        <w:t xml:space="preserve"> </w:t>
      </w:r>
      <w:r w:rsidR="00093FC7" w:rsidRPr="00F1748B">
        <w:rPr>
          <w:bCs/>
          <w:sz w:val="28"/>
          <w:szCs w:val="28"/>
        </w:rPr>
        <w:t>(</w:t>
      </w:r>
      <w:r w:rsidR="00F1748B" w:rsidRPr="00F1748B">
        <w:rPr>
          <w:bCs/>
          <w:sz w:val="28"/>
          <w:szCs w:val="28"/>
        </w:rPr>
        <w:t>технологической</w:t>
      </w:r>
      <w:r w:rsidR="00093FC7">
        <w:rPr>
          <w:bCs/>
          <w:sz w:val="28"/>
          <w:szCs w:val="28"/>
        </w:rPr>
        <w:t>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7D12AE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единиц, </w:t>
      </w:r>
      <w:r w:rsidR="007D12AE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D92446" w:rsidRPr="007C02BA" w:rsidRDefault="00D92446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3"/>
        <w:gridCol w:w="1994"/>
        <w:gridCol w:w="1417"/>
        <w:gridCol w:w="1418"/>
        <w:gridCol w:w="1417"/>
        <w:gridCol w:w="1276"/>
        <w:gridCol w:w="1984"/>
      </w:tblGrid>
      <w:tr w:rsidR="007C02BA" w:rsidTr="007C02BA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7C02BA" w:rsidTr="007C02BA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99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6D1C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276659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874E0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7874E0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Организационный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92F27">
              <w:rPr>
                <w:bCs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</w:t>
            </w:r>
          </w:p>
        </w:tc>
      </w:tr>
      <w:tr w:rsidR="007C02BA" w:rsidTr="007C02BA">
        <w:trPr>
          <w:trHeight w:val="1282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Основной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8D5931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050463" w:rsidRDefault="007C02BA" w:rsidP="008419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Дневник</w:t>
            </w:r>
            <w:r w:rsidRPr="00D833B4">
              <w:rPr>
                <w:bCs/>
                <w:color w:val="000000"/>
              </w:rPr>
              <w:t xml:space="preserve"> магистранта,</w:t>
            </w:r>
            <w:r w:rsidRPr="008D5931">
              <w:t xml:space="preserve"> </w:t>
            </w:r>
            <w:r w:rsidR="00841936">
              <w:t>Отчет по практике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CA5FAC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7C02BA" w:rsidTr="007C02BA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2BA" w:rsidRPr="00D833B4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2BA" w:rsidRPr="00CA5FAC" w:rsidRDefault="007C02BA" w:rsidP="001F35A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:rsidR="00C62EF8" w:rsidRPr="00C62EF8" w:rsidRDefault="00C62EF8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</w:rPr>
      </w:pPr>
    </w:p>
    <w:p w:rsidR="0001067E" w:rsidRPr="001B2FA4" w:rsidRDefault="0085469D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1748B">
        <w:rPr>
          <w:b/>
          <w:bCs/>
          <w:sz w:val="28"/>
          <w:szCs w:val="28"/>
        </w:rPr>
        <w:t>технологической</w:t>
      </w:r>
      <w:r w:rsidR="00905068" w:rsidRPr="001B2FA4">
        <w:rPr>
          <w:b/>
          <w:bCs/>
          <w:sz w:val="28"/>
          <w:szCs w:val="28"/>
        </w:rPr>
        <w:t xml:space="preserve">) </w:t>
      </w:r>
      <w:r w:rsidRPr="001B2FA4">
        <w:rPr>
          <w:b/>
          <w:bCs/>
          <w:sz w:val="28"/>
          <w:szCs w:val="28"/>
        </w:rPr>
        <w:t>практики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магистрантов проводится в рамках общей концепции магистерской подготовки. Основная идея практики, которую должно обеспечить ее содержание, заключается в формировании </w:t>
      </w:r>
      <w:r w:rsidR="004F5A2E">
        <w:rPr>
          <w:bCs/>
          <w:sz w:val="28"/>
          <w:szCs w:val="28"/>
        </w:rPr>
        <w:t xml:space="preserve">навыков разработки и использования инновационных </w:t>
      </w:r>
      <w:r>
        <w:rPr>
          <w:bCs/>
          <w:sz w:val="28"/>
          <w:szCs w:val="28"/>
        </w:rPr>
        <w:t>технологи</w:t>
      </w:r>
      <w:r w:rsidR="004F5A2E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</w:t>
      </w:r>
      <w:r w:rsidR="004F5A2E">
        <w:rPr>
          <w:bCs/>
          <w:sz w:val="28"/>
          <w:szCs w:val="28"/>
        </w:rPr>
        <w:t>в кадровом менеджменте</w:t>
      </w:r>
      <w:r>
        <w:rPr>
          <w:bCs/>
          <w:sz w:val="28"/>
          <w:szCs w:val="28"/>
        </w:rPr>
        <w:t xml:space="preserve">, связанных с </w:t>
      </w:r>
      <w:r w:rsidRPr="004F5A2E">
        <w:rPr>
          <w:bCs/>
          <w:sz w:val="28"/>
          <w:szCs w:val="28"/>
        </w:rPr>
        <w:t>п</w:t>
      </w:r>
      <w:r w:rsidR="004F5A2E" w:rsidRPr="004F5A2E">
        <w:rPr>
          <w:bCs/>
          <w:sz w:val="28"/>
          <w:szCs w:val="28"/>
        </w:rPr>
        <w:t>рофессиональной деятельностью</w:t>
      </w:r>
      <w:r w:rsidRPr="004F5A2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а также коммуникативных умений, отражающих взаимодействия с людьми. Виды деятельности магистранта в процессе прохождения практики предполагает формирование и развитие стратегического мышления, панорамного видения ситуации, умение руководить группой людей. Кроме того, она способствует процессу социализации личности магистра, </w:t>
      </w:r>
      <w:r w:rsidR="004F5A2E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своению общественных норм, ценностей профессии, а также формированию персональной деловой культуры будущих магистров.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:rsidR="007C02BA" w:rsidRDefault="002F3461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="007C02BA" w:rsidRPr="001D456B">
        <w:rPr>
          <w:bCs/>
          <w:sz w:val="28"/>
          <w:szCs w:val="28"/>
        </w:rPr>
        <w:t>программ</w:t>
      </w:r>
      <w:r w:rsidR="007C02BA">
        <w:rPr>
          <w:bCs/>
          <w:sz w:val="28"/>
          <w:szCs w:val="28"/>
        </w:rPr>
        <w:t>а</w:t>
      </w:r>
      <w:r w:rsidR="007C02BA" w:rsidRPr="001D456B">
        <w:rPr>
          <w:bCs/>
          <w:sz w:val="28"/>
          <w:szCs w:val="28"/>
        </w:rPr>
        <w:t xml:space="preserve"> практики и методически</w:t>
      </w:r>
      <w:r w:rsidR="007C02BA">
        <w:rPr>
          <w:bCs/>
          <w:sz w:val="28"/>
          <w:szCs w:val="28"/>
        </w:rPr>
        <w:t xml:space="preserve">е </w:t>
      </w:r>
      <w:r w:rsidR="007C02BA" w:rsidRPr="001D456B">
        <w:rPr>
          <w:bCs/>
          <w:sz w:val="28"/>
          <w:szCs w:val="28"/>
        </w:rPr>
        <w:t>рекомендаци</w:t>
      </w:r>
      <w:r w:rsidR="007C02BA">
        <w:rPr>
          <w:bCs/>
          <w:sz w:val="28"/>
          <w:szCs w:val="28"/>
        </w:rPr>
        <w:t>и, п</w:t>
      </w:r>
      <w:r w:rsidR="007C02BA" w:rsidRPr="001D456B">
        <w:rPr>
          <w:bCs/>
          <w:sz w:val="28"/>
          <w:szCs w:val="28"/>
        </w:rPr>
        <w:t>ров</w:t>
      </w:r>
      <w:r w:rsidR="007C02BA">
        <w:rPr>
          <w:bCs/>
          <w:sz w:val="28"/>
          <w:szCs w:val="28"/>
        </w:rPr>
        <w:t>о</w:t>
      </w:r>
      <w:r w:rsidR="007C02BA" w:rsidRPr="001D456B">
        <w:rPr>
          <w:bCs/>
          <w:sz w:val="28"/>
          <w:szCs w:val="28"/>
        </w:rPr>
        <w:t>д</w:t>
      </w:r>
      <w:r w:rsidR="007C02BA">
        <w:rPr>
          <w:bCs/>
          <w:sz w:val="28"/>
          <w:szCs w:val="28"/>
        </w:rPr>
        <w:t xml:space="preserve">ится </w:t>
      </w:r>
      <w:r w:rsidR="007C02BA" w:rsidRPr="001D456B">
        <w:rPr>
          <w:bCs/>
          <w:sz w:val="28"/>
          <w:szCs w:val="28"/>
        </w:rPr>
        <w:t>инструктаж по технике безопасности</w:t>
      </w:r>
      <w:r w:rsidR="007C02BA">
        <w:rPr>
          <w:bCs/>
          <w:sz w:val="28"/>
          <w:szCs w:val="28"/>
        </w:rPr>
        <w:t>.</w:t>
      </w:r>
    </w:p>
    <w:p w:rsidR="007C02BA" w:rsidRPr="00F1748B" w:rsidRDefault="002F3461" w:rsidP="00F701A0">
      <w:pPr>
        <w:tabs>
          <w:tab w:val="right" w:leader="underscore" w:pos="9356"/>
        </w:tabs>
        <w:ind w:firstLine="709"/>
        <w:jc w:val="both"/>
        <w:rPr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Этап 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Основной этап предполагает выполнение магистрантами работы, направленной на решение задач, обусловленных целями практики. </w:t>
      </w:r>
      <w:proofErr w:type="gramStart"/>
      <w:r w:rsidR="007C02BA">
        <w:rPr>
          <w:bCs/>
          <w:sz w:val="28"/>
          <w:szCs w:val="28"/>
        </w:rPr>
        <w:t xml:space="preserve">Среди задач можно выделить следующие: </w:t>
      </w:r>
      <w:r w:rsidR="00841936" w:rsidRPr="00841936">
        <w:rPr>
          <w:bCs/>
          <w:sz w:val="28"/>
          <w:szCs w:val="28"/>
        </w:rPr>
        <w:t>анализ</w:t>
      </w:r>
      <w:r w:rsidR="007C02BA" w:rsidRPr="00841936">
        <w:rPr>
          <w:bCs/>
          <w:sz w:val="28"/>
          <w:szCs w:val="28"/>
        </w:rPr>
        <w:t xml:space="preserve"> систем</w:t>
      </w:r>
      <w:r w:rsidR="00841936" w:rsidRPr="00841936">
        <w:rPr>
          <w:bCs/>
          <w:sz w:val="28"/>
          <w:szCs w:val="28"/>
        </w:rPr>
        <w:t>ы</w:t>
      </w:r>
      <w:r w:rsidR="007C02BA" w:rsidRPr="00841936">
        <w:rPr>
          <w:bCs/>
          <w:sz w:val="28"/>
          <w:szCs w:val="28"/>
        </w:rPr>
        <w:t xml:space="preserve"> управления организацией, структурой и функциями основных служб организации, </w:t>
      </w:r>
      <w:r w:rsidR="00EE6BAD" w:rsidRPr="00841936">
        <w:rPr>
          <w:bCs/>
          <w:sz w:val="28"/>
          <w:szCs w:val="28"/>
        </w:rPr>
        <w:t>нормативно-правовой</w:t>
      </w:r>
      <w:r w:rsidR="007C02BA" w:rsidRPr="00841936">
        <w:rPr>
          <w:bCs/>
          <w:sz w:val="28"/>
          <w:szCs w:val="28"/>
        </w:rPr>
        <w:t xml:space="preserve"> баз</w:t>
      </w:r>
      <w:r w:rsidR="00841936" w:rsidRPr="00841936">
        <w:rPr>
          <w:bCs/>
          <w:sz w:val="28"/>
          <w:szCs w:val="28"/>
        </w:rPr>
        <w:t>ы</w:t>
      </w:r>
      <w:r w:rsidR="007C02BA" w:rsidRPr="00841936">
        <w:rPr>
          <w:bCs/>
          <w:sz w:val="28"/>
          <w:szCs w:val="28"/>
        </w:rPr>
        <w:t xml:space="preserve"> </w:t>
      </w:r>
      <w:r w:rsidR="00F701A0" w:rsidRPr="00841936">
        <w:rPr>
          <w:bCs/>
          <w:sz w:val="28"/>
          <w:szCs w:val="28"/>
        </w:rPr>
        <w:t>разработки и реализации</w:t>
      </w:r>
      <w:r w:rsidR="00EE6BAD" w:rsidRPr="00841936">
        <w:rPr>
          <w:bCs/>
          <w:sz w:val="28"/>
          <w:szCs w:val="28"/>
        </w:rPr>
        <w:t xml:space="preserve"> технологий</w:t>
      </w:r>
      <w:r w:rsidR="00F701A0" w:rsidRPr="00841936">
        <w:rPr>
          <w:bCs/>
          <w:sz w:val="28"/>
          <w:szCs w:val="28"/>
        </w:rPr>
        <w:t xml:space="preserve"> кадрового менеджмента</w:t>
      </w:r>
      <w:r w:rsidR="00EE6BAD" w:rsidRPr="00841936">
        <w:rPr>
          <w:bCs/>
          <w:sz w:val="28"/>
          <w:szCs w:val="28"/>
        </w:rPr>
        <w:t xml:space="preserve">; участие в разработке и </w:t>
      </w:r>
      <w:r w:rsidR="00EE6BAD" w:rsidRPr="00841936">
        <w:rPr>
          <w:kern w:val="1"/>
          <w:sz w:val="28"/>
          <w:szCs w:val="28"/>
        </w:rPr>
        <w:t>осуществлении инновационных технологий обоснования и принятия кадровых решений в организациях</w:t>
      </w:r>
      <w:r w:rsidR="00EE6BAD" w:rsidRPr="00841936">
        <w:rPr>
          <w:bCs/>
          <w:sz w:val="28"/>
          <w:szCs w:val="28"/>
        </w:rPr>
        <w:t>; участие в процессах формирования кадрового потенциала организации;</w:t>
      </w:r>
      <w:r w:rsidR="00F701A0" w:rsidRPr="00841936">
        <w:rPr>
          <w:bCs/>
          <w:sz w:val="28"/>
          <w:szCs w:val="28"/>
        </w:rPr>
        <w:t xml:space="preserve"> </w:t>
      </w:r>
      <w:r w:rsidR="00EE6BAD" w:rsidRPr="00841936">
        <w:rPr>
          <w:bCs/>
          <w:sz w:val="28"/>
          <w:szCs w:val="28"/>
        </w:rPr>
        <w:t>разработк</w:t>
      </w:r>
      <w:r w:rsidR="00F701A0" w:rsidRPr="00841936">
        <w:rPr>
          <w:bCs/>
          <w:sz w:val="28"/>
          <w:szCs w:val="28"/>
        </w:rPr>
        <w:t>а</w:t>
      </w:r>
      <w:r w:rsidR="00EE6BAD" w:rsidRPr="00841936">
        <w:rPr>
          <w:bCs/>
          <w:sz w:val="28"/>
          <w:szCs w:val="28"/>
        </w:rPr>
        <w:t xml:space="preserve"> технологий управления личным развитием персонала</w:t>
      </w:r>
      <w:r w:rsidR="00F701A0" w:rsidRPr="00841936">
        <w:rPr>
          <w:bCs/>
          <w:sz w:val="28"/>
          <w:szCs w:val="28"/>
        </w:rPr>
        <w:t xml:space="preserve"> и</w:t>
      </w:r>
      <w:r w:rsidR="00EE6BAD" w:rsidRPr="00841936">
        <w:rPr>
          <w:bCs/>
          <w:sz w:val="28"/>
          <w:szCs w:val="28"/>
        </w:rPr>
        <w:t xml:space="preserve"> методического обеспечения обучения персонала;</w:t>
      </w:r>
      <w:proofErr w:type="gramEnd"/>
      <w:r w:rsidR="00F701A0" w:rsidRPr="00841936">
        <w:rPr>
          <w:bCs/>
          <w:sz w:val="28"/>
          <w:szCs w:val="28"/>
        </w:rPr>
        <w:t xml:space="preserve"> </w:t>
      </w:r>
      <w:r w:rsidR="00EE6BAD" w:rsidRPr="00841936">
        <w:rPr>
          <w:bCs/>
          <w:sz w:val="28"/>
          <w:szCs w:val="28"/>
        </w:rPr>
        <w:t>другие формы работ, определенные руководителем практики</w:t>
      </w:r>
      <w:r w:rsidR="007C02BA" w:rsidRPr="00841936">
        <w:rPr>
          <w:bCs/>
          <w:sz w:val="28"/>
          <w:szCs w:val="28"/>
        </w:rPr>
        <w:t>.</w:t>
      </w:r>
    </w:p>
    <w:p w:rsidR="007C02BA" w:rsidRDefault="002F3461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Этап </w:t>
      </w: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 xml:space="preserve">На заключительном этапе магистрант </w:t>
      </w:r>
      <w:r w:rsidR="007C02BA" w:rsidRPr="007874E0">
        <w:rPr>
          <w:bCs/>
          <w:sz w:val="28"/>
          <w:szCs w:val="28"/>
        </w:rPr>
        <w:t>обобщает</w:t>
      </w:r>
      <w:r w:rsidR="007C02BA">
        <w:rPr>
          <w:bCs/>
          <w:sz w:val="28"/>
          <w:szCs w:val="28"/>
        </w:rPr>
        <w:t xml:space="preserve"> и</w:t>
      </w:r>
      <w:r w:rsidR="007C02BA" w:rsidRPr="007874E0">
        <w:rPr>
          <w:bCs/>
          <w:sz w:val="28"/>
          <w:szCs w:val="28"/>
        </w:rPr>
        <w:t xml:space="preserve"> </w:t>
      </w:r>
      <w:r w:rsidR="007C02BA">
        <w:rPr>
          <w:bCs/>
          <w:sz w:val="28"/>
          <w:szCs w:val="28"/>
        </w:rPr>
        <w:t>анализирует</w:t>
      </w:r>
      <w:r w:rsidR="007C02BA" w:rsidRPr="007874E0">
        <w:rPr>
          <w:bCs/>
          <w:sz w:val="28"/>
          <w:szCs w:val="28"/>
        </w:rPr>
        <w:t xml:space="preserve"> материал</w:t>
      </w:r>
      <w:r w:rsidR="007C02BA">
        <w:rPr>
          <w:bCs/>
          <w:sz w:val="28"/>
          <w:szCs w:val="28"/>
        </w:rPr>
        <w:t>ы</w:t>
      </w:r>
      <w:r w:rsidR="007C02BA" w:rsidRPr="007874E0">
        <w:rPr>
          <w:bCs/>
          <w:sz w:val="28"/>
          <w:szCs w:val="28"/>
        </w:rPr>
        <w:t>, документаци</w:t>
      </w:r>
      <w:r w:rsidR="007C02BA">
        <w:rPr>
          <w:bCs/>
          <w:sz w:val="28"/>
          <w:szCs w:val="28"/>
        </w:rPr>
        <w:t xml:space="preserve">ю, оформляет отчет </w:t>
      </w:r>
      <w:r w:rsidR="007C02BA" w:rsidRPr="007874E0">
        <w:rPr>
          <w:bCs/>
          <w:sz w:val="28"/>
          <w:szCs w:val="28"/>
        </w:rPr>
        <w:t>по практике</w:t>
      </w:r>
      <w:r w:rsidR="007C02BA">
        <w:rPr>
          <w:bCs/>
          <w:sz w:val="28"/>
          <w:szCs w:val="28"/>
        </w:rPr>
        <w:t>, участвует в конференции по защите результатов практики.</w:t>
      </w:r>
    </w:p>
    <w:p w:rsidR="007C02BA" w:rsidRDefault="007C02BA" w:rsidP="007C02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Конкретное содержание практики планируется научным руководителем, отражается в индивидуальном задании на </w:t>
      </w:r>
      <w:r w:rsidR="00F1748B">
        <w:rPr>
          <w:bCs/>
          <w:sz w:val="28"/>
          <w:szCs w:val="28"/>
        </w:rPr>
        <w:t>технологическую</w:t>
      </w:r>
      <w:r>
        <w:rPr>
          <w:bCs/>
          <w:sz w:val="28"/>
          <w:szCs w:val="28"/>
        </w:rPr>
        <w:t xml:space="preserve">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магистранта в течение практики.</w:t>
      </w:r>
    </w:p>
    <w:p w:rsidR="00654FDC" w:rsidRPr="00C62EF8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</w:p>
    <w:p w:rsidR="004F6E19" w:rsidRPr="00F64CB8" w:rsidRDefault="00296113" w:rsidP="0082148A">
      <w:pPr>
        <w:autoSpaceDE w:val="0"/>
        <w:autoSpaceDN w:val="0"/>
        <w:adjustRightInd w:val="0"/>
        <w:ind w:firstLine="709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1748B">
        <w:rPr>
          <w:b/>
          <w:bCs/>
          <w:sz w:val="28"/>
          <w:szCs w:val="28"/>
        </w:rPr>
        <w:t>технологической</w:t>
      </w:r>
      <w:r w:rsidRPr="001B2FA4">
        <w:rPr>
          <w:b/>
          <w:bCs/>
          <w:sz w:val="28"/>
          <w:szCs w:val="28"/>
        </w:rPr>
        <w:t>)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BE25CE" w:rsidRPr="007F3EC1">
        <w:rPr>
          <w:bCs/>
          <w:sz w:val="28"/>
          <w:szCs w:val="28"/>
        </w:rPr>
        <w:t xml:space="preserve">технология сбора и обработки полученной информации, </w:t>
      </w:r>
      <w:r w:rsidR="00BE25CE">
        <w:rPr>
          <w:bCs/>
          <w:sz w:val="28"/>
          <w:szCs w:val="28"/>
        </w:rPr>
        <w:t xml:space="preserve">диагностические технологии, технология прогнозирования, проектирования, моделирования, контент-анализа, кейс-технологии, технологии инновационной деятельности, </w:t>
      </w:r>
      <w:r w:rsidR="002F3461">
        <w:rPr>
          <w:rFonts w:ascii="TimesNewRomanPSMT" w:hAnsi="TimesNewRomanPSMT" w:cs="TimesNewRomanPSMT"/>
          <w:sz w:val="28"/>
          <w:szCs w:val="28"/>
        </w:rPr>
        <w:t>наставничество</w:t>
      </w:r>
      <w:r w:rsidR="00BE25CE">
        <w:rPr>
          <w:bCs/>
          <w:sz w:val="28"/>
          <w:szCs w:val="28"/>
        </w:rPr>
        <w:t>.</w:t>
      </w:r>
      <w:proofErr w:type="gramEnd"/>
    </w:p>
    <w:p w:rsidR="00C62EF8" w:rsidRPr="00C62EF8" w:rsidRDefault="00C62EF8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01067E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F1748B">
        <w:rPr>
          <w:b/>
          <w:bCs/>
          <w:sz w:val="28"/>
          <w:szCs w:val="28"/>
        </w:rPr>
        <w:t>технологической</w:t>
      </w:r>
      <w:r w:rsidR="00793AF1" w:rsidRPr="000E43DA">
        <w:rPr>
          <w:b/>
          <w:bCs/>
          <w:sz w:val="28"/>
          <w:szCs w:val="28"/>
        </w:rPr>
        <w:t xml:space="preserve">) практики </w:t>
      </w:r>
    </w:p>
    <w:p w:rsidR="00883070" w:rsidRPr="00F1748B" w:rsidRDefault="00883070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="00F1748B" w:rsidRPr="00F1748B">
        <w:rPr>
          <w:bCs/>
          <w:sz w:val="28"/>
          <w:szCs w:val="28"/>
        </w:rPr>
        <w:t>технологической</w:t>
      </w:r>
      <w:r w:rsidRPr="00F1748B">
        <w:rPr>
          <w:bCs/>
          <w:sz w:val="28"/>
          <w:szCs w:val="28"/>
        </w:rPr>
        <w:t xml:space="preserve"> практики магистрант предоставляет следующие формы отчетности</w:t>
      </w:r>
      <w:r w:rsidR="00931E28" w:rsidRPr="00F1748B">
        <w:rPr>
          <w:bCs/>
          <w:sz w:val="28"/>
          <w:szCs w:val="28"/>
        </w:rPr>
        <w:t>:</w:t>
      </w:r>
    </w:p>
    <w:p w:rsidR="00931E28" w:rsidRPr="00F1748B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748B">
        <w:rPr>
          <w:bCs/>
          <w:sz w:val="28"/>
          <w:szCs w:val="28"/>
        </w:rPr>
        <w:t>- дневник по практике;</w:t>
      </w:r>
    </w:p>
    <w:p w:rsidR="00931E28" w:rsidRPr="00F1748B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748B">
        <w:rPr>
          <w:bCs/>
          <w:sz w:val="28"/>
          <w:szCs w:val="28"/>
        </w:rPr>
        <w:t xml:space="preserve">- отчет по </w:t>
      </w:r>
      <w:r w:rsidR="00F1748B" w:rsidRPr="00F1748B">
        <w:rPr>
          <w:bCs/>
          <w:sz w:val="28"/>
          <w:szCs w:val="28"/>
        </w:rPr>
        <w:t xml:space="preserve">технологической </w:t>
      </w:r>
      <w:r w:rsidRPr="00F1748B">
        <w:rPr>
          <w:bCs/>
          <w:sz w:val="28"/>
          <w:szCs w:val="28"/>
        </w:rPr>
        <w:t>практике;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1748B">
        <w:rPr>
          <w:bCs/>
          <w:sz w:val="28"/>
          <w:szCs w:val="28"/>
        </w:rPr>
        <w:t>- отзывы руководителя</w:t>
      </w:r>
      <w:r w:rsidR="00347522" w:rsidRPr="00F1748B">
        <w:rPr>
          <w:bCs/>
          <w:sz w:val="28"/>
          <w:szCs w:val="28"/>
        </w:rPr>
        <w:t>/</w:t>
      </w:r>
      <w:r w:rsidRPr="00F1748B">
        <w:rPr>
          <w:bCs/>
          <w:sz w:val="28"/>
          <w:szCs w:val="28"/>
        </w:rPr>
        <w:t>руководител</w:t>
      </w:r>
      <w:r w:rsidR="00347522" w:rsidRPr="00F1748B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 xml:space="preserve"> по практике.</w:t>
      </w:r>
    </w:p>
    <w:p w:rsidR="00931E28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дневнике должны быть отражены результаты текущей работы и выполненные задания. Дневник заполняется лично магистрантом.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заверяется его подписью</w:t>
      </w:r>
      <w:r w:rsidR="0010032C">
        <w:rPr>
          <w:bCs/>
          <w:sz w:val="28"/>
          <w:szCs w:val="28"/>
        </w:rPr>
        <w:t>.</w:t>
      </w:r>
    </w:p>
    <w:p w:rsidR="0010032C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отчете по </w:t>
      </w:r>
      <w:r w:rsidR="00F1748B">
        <w:rPr>
          <w:b/>
          <w:bCs/>
          <w:sz w:val="28"/>
          <w:szCs w:val="28"/>
        </w:rPr>
        <w:t>технологической</w:t>
      </w:r>
      <w:r>
        <w:rPr>
          <w:bCs/>
          <w:sz w:val="28"/>
          <w:szCs w:val="28"/>
        </w:rPr>
        <w:t xml:space="preserve"> практике должно быть отражено следующее:</w:t>
      </w:r>
    </w:p>
    <w:p w:rsidR="0010032C" w:rsidRPr="00841936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>- виды и результаты проделанной работы;</w:t>
      </w:r>
    </w:p>
    <w:p w:rsidR="0010032C" w:rsidRPr="00841936" w:rsidRDefault="0010032C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 xml:space="preserve">- </w:t>
      </w:r>
      <w:r w:rsidR="00F701A0" w:rsidRPr="00841936">
        <w:rPr>
          <w:bCs/>
          <w:sz w:val="28"/>
          <w:szCs w:val="28"/>
        </w:rPr>
        <w:t>перечень нормативно-правовых документов, регламентирующих кадровый менеджмент в организации;</w:t>
      </w:r>
    </w:p>
    <w:p w:rsidR="00423408" w:rsidRPr="00841936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 xml:space="preserve">- анализ </w:t>
      </w:r>
      <w:r w:rsidR="001D1441" w:rsidRPr="00841936">
        <w:rPr>
          <w:bCs/>
          <w:sz w:val="28"/>
          <w:szCs w:val="28"/>
        </w:rPr>
        <w:t>использования инновационных технологий в кадровом менеджменте организации</w:t>
      </w:r>
      <w:r w:rsidRPr="00841936">
        <w:rPr>
          <w:bCs/>
          <w:sz w:val="28"/>
          <w:szCs w:val="28"/>
        </w:rPr>
        <w:t>;</w:t>
      </w:r>
    </w:p>
    <w:p w:rsidR="00423408" w:rsidRPr="00841936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>- отчет об иных поручениях (</w:t>
      </w:r>
      <w:r w:rsidR="001D1441" w:rsidRPr="00841936">
        <w:rPr>
          <w:bCs/>
          <w:sz w:val="28"/>
          <w:szCs w:val="28"/>
        </w:rPr>
        <w:t>разработанные технологии управления личным развитием персонала и методическое обеспечение обучения персонала</w:t>
      </w:r>
      <w:r w:rsidRPr="00841936">
        <w:rPr>
          <w:bCs/>
          <w:sz w:val="28"/>
          <w:szCs w:val="28"/>
        </w:rPr>
        <w:t xml:space="preserve"> и т.п.);</w:t>
      </w:r>
    </w:p>
    <w:p w:rsidR="00423408" w:rsidRPr="00841936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41936">
        <w:rPr>
          <w:bCs/>
          <w:sz w:val="28"/>
          <w:szCs w:val="28"/>
        </w:rPr>
        <w:t>- подведение итогов практики.</w:t>
      </w:r>
    </w:p>
    <w:p w:rsidR="00423408" w:rsidRPr="00883070" w:rsidRDefault="0042340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:rsidR="00484D25" w:rsidRPr="000E43DA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3559CD">
        <w:rPr>
          <w:b/>
          <w:bCs/>
          <w:sz w:val="28"/>
          <w:szCs w:val="28"/>
        </w:rPr>
        <w:t>технологической</w:t>
      </w:r>
      <w:r w:rsidR="00905068" w:rsidRPr="000E43DA">
        <w:rPr>
          <w:b/>
          <w:bCs/>
          <w:sz w:val="28"/>
          <w:szCs w:val="28"/>
        </w:rPr>
        <w:t>) практики</w:t>
      </w:r>
    </w:p>
    <w:p w:rsidR="00484D25" w:rsidRDefault="00296113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:rsidR="007E537E" w:rsidRPr="007E537E" w:rsidRDefault="007E537E" w:rsidP="00A166C1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7E537E">
        <w:rPr>
          <w:sz w:val="28"/>
          <w:szCs w:val="28"/>
        </w:rPr>
        <w:t>обучающихся</w:t>
      </w:r>
      <w:proofErr w:type="gramEnd"/>
      <w:r w:rsidRPr="007E537E">
        <w:rPr>
          <w:sz w:val="28"/>
          <w:szCs w:val="28"/>
        </w:rPr>
        <w:t>.</w:t>
      </w:r>
    </w:p>
    <w:p w:rsidR="007E537E" w:rsidRPr="007E537E" w:rsidRDefault="007E537E" w:rsidP="00A166C1">
      <w:pPr>
        <w:ind w:firstLine="709"/>
        <w:jc w:val="both"/>
        <w:rPr>
          <w:sz w:val="28"/>
          <w:szCs w:val="28"/>
        </w:rPr>
      </w:pPr>
      <w:r w:rsidRPr="007E537E">
        <w:rPr>
          <w:b/>
          <w:sz w:val="28"/>
          <w:szCs w:val="28"/>
        </w:rPr>
        <w:t xml:space="preserve">Текущий контроль </w:t>
      </w:r>
      <w:r w:rsidRPr="007E537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>ведения дневника магистрантом,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:rsidR="007E537E" w:rsidRPr="007E537E" w:rsidRDefault="007E537E" w:rsidP="00A166C1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:rsidR="007E537E" w:rsidRPr="007C3728" w:rsidRDefault="007E537E" w:rsidP="00A166C1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C3728">
        <w:rPr>
          <w:b/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:rsidR="00D7494E" w:rsidRPr="0090582A" w:rsidRDefault="00423408" w:rsidP="001D460D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90582A">
        <w:rPr>
          <w:rFonts w:ascii="Times New Roman" w:hAnsi="Times New Roman"/>
          <w:b/>
          <w:bCs/>
          <w:iCs/>
          <w:sz w:val="28"/>
          <w:szCs w:val="28"/>
        </w:rPr>
        <w:t>Критерии оценки результатов практики</w:t>
      </w:r>
    </w:p>
    <w:p w:rsidR="0090582A" w:rsidRPr="0090582A" w:rsidRDefault="0090582A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По итогам аттестации магистранту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>выставляется магистранту,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>, общую и профессиональную культуру и использовал инновационные технологии и формы работы.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полностью выполнил весь намеченный объём работы, проявил инициативу, но не смог вести педагогическую деятельность в творческом русле.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магистранту, который выполнил программу практики, но допускал ошибки при планировании работы и в практической деятельности. </w:t>
      </w:r>
    </w:p>
    <w:p w:rsidR="00D7494E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магистранту,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:rsidR="00D7494E" w:rsidRPr="0090582A" w:rsidRDefault="00D7494E" w:rsidP="00A166C1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>за небрежное ведение дневника.</w:t>
      </w:r>
    </w:p>
    <w:p w:rsidR="00043735" w:rsidRPr="00C62EF8" w:rsidRDefault="00043735" w:rsidP="007342B0">
      <w:pPr>
        <w:tabs>
          <w:tab w:val="num" w:pos="142"/>
          <w:tab w:val="num" w:pos="284"/>
        </w:tabs>
        <w:jc w:val="both"/>
      </w:pPr>
    </w:p>
    <w:p w:rsidR="00F037D7" w:rsidRPr="000E43DA" w:rsidRDefault="00F037D7" w:rsidP="00043735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BE25CE" w:rsidRPr="00BE25CE" w:rsidRDefault="00BE25CE" w:rsidP="00C538E3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32907" w:rsidRPr="007C02BA" w:rsidRDefault="00F32907" w:rsidP="00043735">
      <w:pPr>
        <w:ind w:firstLine="567"/>
        <w:jc w:val="both"/>
        <w:rPr>
          <w:b/>
          <w:spacing w:val="-4"/>
        </w:rPr>
      </w:pPr>
    </w:p>
    <w:p w:rsidR="00043735" w:rsidRPr="000E43DA" w:rsidRDefault="00296113" w:rsidP="00043735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:rsidR="00BE25CE" w:rsidRDefault="00E84DC8" w:rsidP="00C538E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C62EF8" w:rsidRPr="00C62EF8" w:rsidRDefault="00C62EF8" w:rsidP="00C538E3">
      <w:pPr>
        <w:ind w:firstLine="709"/>
        <w:jc w:val="both"/>
        <w:rPr>
          <w:sz w:val="22"/>
          <w:szCs w:val="22"/>
        </w:rPr>
      </w:pPr>
    </w:p>
    <w:p w:rsidR="005313A3" w:rsidRPr="000E43DA" w:rsidRDefault="005313A3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 xml:space="preserve">Перечень учебной литературы и ресурсов сети «Интернет», необходимых для проведения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1D1441">
        <w:rPr>
          <w:b/>
          <w:bCs/>
          <w:sz w:val="28"/>
          <w:szCs w:val="28"/>
        </w:rPr>
        <w:t>технологической</w:t>
      </w:r>
      <w:r w:rsidRPr="000E43DA">
        <w:rPr>
          <w:b/>
          <w:bCs/>
          <w:sz w:val="28"/>
          <w:szCs w:val="28"/>
        </w:rPr>
        <w:t xml:space="preserve">) практики </w:t>
      </w:r>
    </w:p>
    <w:p w:rsidR="006A687A" w:rsidRPr="00841936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>а</w:t>
      </w:r>
      <w:r w:rsidRPr="00841936">
        <w:rPr>
          <w:sz w:val="28"/>
          <w:szCs w:val="28"/>
        </w:rPr>
        <w:t xml:space="preserve">) основная литература: </w:t>
      </w:r>
    </w:p>
    <w:p w:rsidR="002F3461" w:rsidRPr="002F3461" w:rsidRDefault="002F3461" w:rsidP="002F3461">
      <w:pPr>
        <w:numPr>
          <w:ilvl w:val="0"/>
          <w:numId w:val="3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2F3461">
        <w:rPr>
          <w:sz w:val="28"/>
          <w:szCs w:val="28"/>
        </w:rPr>
        <w:t>Акмаева</w:t>
      </w:r>
      <w:proofErr w:type="spellEnd"/>
      <w:r w:rsidRPr="002F3461">
        <w:rPr>
          <w:sz w:val="28"/>
          <w:szCs w:val="28"/>
        </w:rPr>
        <w:t>, Р.И. Менеджмент: учебник / Р.И. </w:t>
      </w:r>
      <w:proofErr w:type="spellStart"/>
      <w:r w:rsidRPr="002F3461">
        <w:rPr>
          <w:sz w:val="28"/>
          <w:szCs w:val="28"/>
        </w:rPr>
        <w:t>Акмаева</w:t>
      </w:r>
      <w:proofErr w:type="spellEnd"/>
      <w:r w:rsidRPr="002F3461">
        <w:rPr>
          <w:sz w:val="28"/>
          <w:szCs w:val="28"/>
        </w:rPr>
        <w:t>, Н.Ш. Епифанова, А.П. Лунев. - Москва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Берлин : </w:t>
      </w:r>
      <w:proofErr w:type="spellStart"/>
      <w:r w:rsidRPr="002F3461">
        <w:rPr>
          <w:sz w:val="28"/>
          <w:szCs w:val="28"/>
        </w:rPr>
        <w:t>Директ</w:t>
      </w:r>
      <w:proofErr w:type="spellEnd"/>
      <w:r w:rsidRPr="002F3461">
        <w:rPr>
          <w:sz w:val="28"/>
          <w:szCs w:val="28"/>
        </w:rPr>
        <w:t>-Медиа, 2018. - 442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табл., ил.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 в кн. - ISBN 978-5-4475-9631-6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 - URL: </w:t>
      </w:r>
      <w:hyperlink r:id="rId11" w:history="1">
        <w:r w:rsidRPr="002F3461">
          <w:rPr>
            <w:rStyle w:val="ac"/>
            <w:sz w:val="28"/>
            <w:szCs w:val="28"/>
          </w:rPr>
          <w:t>http://biblioclub.ru/index.php?page=book&amp;id=491959</w:t>
        </w:r>
      </w:hyperlink>
    </w:p>
    <w:p w:rsidR="002F3461" w:rsidRPr="002F3461" w:rsidRDefault="002F3461" w:rsidP="002F3461">
      <w:pPr>
        <w:numPr>
          <w:ilvl w:val="0"/>
          <w:numId w:val="3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Данилина, Е.И. Инновационный менеджмент в управлении персоналом: учебник / Е.И. Данилина, Д.В. Горелов, Я.И. Маликова. - Москва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Издательско-торговая корпорация «Дашков и К°», 2019. - 208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ил. - (Учебные издания для бакалавров).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.: с. 201 - 203 - ISBN 978-5-394-02527-3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2F3461">
          <w:rPr>
            <w:rStyle w:val="ac"/>
            <w:sz w:val="28"/>
            <w:szCs w:val="28"/>
          </w:rPr>
          <w:t>http://biblioclub.ru/index.php?page=book&amp;id=496191</w:t>
        </w:r>
      </w:hyperlink>
    </w:p>
    <w:p w:rsidR="002F3461" w:rsidRPr="002F3461" w:rsidRDefault="002F3461" w:rsidP="002F3461">
      <w:pPr>
        <w:numPr>
          <w:ilvl w:val="0"/>
          <w:numId w:val="3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 xml:space="preserve">Методология и методы современного менеджмента: учебное пособие / А.Н. Чаплина, Е.А. Герасимова, И.В. Щедрина, Т.А. </w:t>
      </w:r>
      <w:proofErr w:type="spellStart"/>
      <w:r w:rsidRPr="002F3461">
        <w:rPr>
          <w:sz w:val="28"/>
          <w:szCs w:val="28"/>
        </w:rPr>
        <w:t>Клименкова</w:t>
      </w:r>
      <w:proofErr w:type="spellEnd"/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Министерство образования и науки Российской Федерации, Сибирский Федеральный университет. - Красноярск: СФУ, 2016. - 128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ил.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.: с. 122 - 124 - ISBN 978-5-7638-3437-6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2F3461">
          <w:rPr>
            <w:rStyle w:val="ac"/>
            <w:sz w:val="28"/>
            <w:szCs w:val="28"/>
          </w:rPr>
          <w:t>http://biblioclub.ru/index.php?page=book&amp;id=497295</w:t>
        </w:r>
      </w:hyperlink>
    </w:p>
    <w:p w:rsidR="002F3461" w:rsidRPr="002F3461" w:rsidRDefault="002F3461" w:rsidP="002F3461">
      <w:pPr>
        <w:numPr>
          <w:ilvl w:val="0"/>
          <w:numId w:val="3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 xml:space="preserve">Управление персоналом: </w:t>
      </w:r>
      <w:proofErr w:type="spellStart"/>
      <w:r w:rsidRPr="002F3461">
        <w:rPr>
          <w:sz w:val="28"/>
          <w:szCs w:val="28"/>
        </w:rPr>
        <w:t>Учеб</w:t>
      </w:r>
      <w:proofErr w:type="gramStart"/>
      <w:r w:rsidRPr="002F3461">
        <w:rPr>
          <w:sz w:val="28"/>
          <w:szCs w:val="28"/>
        </w:rPr>
        <w:t>.д</w:t>
      </w:r>
      <w:proofErr w:type="gramEnd"/>
      <w:r w:rsidRPr="002F3461">
        <w:rPr>
          <w:sz w:val="28"/>
          <w:szCs w:val="28"/>
        </w:rPr>
        <w:t>ля</w:t>
      </w:r>
      <w:proofErr w:type="spellEnd"/>
      <w:r w:rsidRPr="002F3461">
        <w:rPr>
          <w:sz w:val="28"/>
          <w:szCs w:val="28"/>
        </w:rPr>
        <w:t xml:space="preserve"> студентов вузов: </w:t>
      </w:r>
      <w:proofErr w:type="spellStart"/>
      <w:r w:rsidRPr="002F3461">
        <w:rPr>
          <w:sz w:val="28"/>
          <w:szCs w:val="28"/>
        </w:rPr>
        <w:t>Рек</w:t>
      </w:r>
      <w:proofErr w:type="gramStart"/>
      <w:r w:rsidRPr="002F3461">
        <w:rPr>
          <w:sz w:val="28"/>
          <w:szCs w:val="28"/>
        </w:rPr>
        <w:t>.М</w:t>
      </w:r>
      <w:proofErr w:type="gramEnd"/>
      <w:r w:rsidRPr="002F3461">
        <w:rPr>
          <w:sz w:val="28"/>
          <w:szCs w:val="28"/>
        </w:rPr>
        <w:t>-вом</w:t>
      </w:r>
      <w:proofErr w:type="spellEnd"/>
      <w:r w:rsidRPr="002F3461">
        <w:rPr>
          <w:sz w:val="28"/>
          <w:szCs w:val="28"/>
        </w:rPr>
        <w:t xml:space="preserve"> образования РФ; Рек. Учеб</w:t>
      </w:r>
      <w:proofErr w:type="gramStart"/>
      <w:r w:rsidRPr="002F3461">
        <w:rPr>
          <w:sz w:val="28"/>
          <w:szCs w:val="28"/>
        </w:rPr>
        <w:t>.-</w:t>
      </w:r>
      <w:proofErr w:type="spellStart"/>
      <w:proofErr w:type="gramEnd"/>
      <w:r w:rsidRPr="002F3461">
        <w:rPr>
          <w:sz w:val="28"/>
          <w:szCs w:val="28"/>
        </w:rPr>
        <w:t>метод.центром</w:t>
      </w:r>
      <w:proofErr w:type="spellEnd"/>
      <w:r w:rsidRPr="002F3461">
        <w:rPr>
          <w:sz w:val="28"/>
          <w:szCs w:val="28"/>
        </w:rPr>
        <w:t xml:space="preserve"> "Профессиональный учебник" / Под ред. </w:t>
      </w:r>
      <w:proofErr w:type="spellStart"/>
      <w:r w:rsidRPr="002F3461">
        <w:rPr>
          <w:sz w:val="28"/>
          <w:szCs w:val="28"/>
        </w:rPr>
        <w:t>Т.Ю.Базарова</w:t>
      </w:r>
      <w:proofErr w:type="spellEnd"/>
      <w:r w:rsidRPr="002F3461">
        <w:rPr>
          <w:sz w:val="28"/>
          <w:szCs w:val="28"/>
        </w:rPr>
        <w:t xml:space="preserve">, </w:t>
      </w:r>
      <w:proofErr w:type="spellStart"/>
      <w:r w:rsidRPr="002F3461">
        <w:rPr>
          <w:sz w:val="28"/>
          <w:szCs w:val="28"/>
        </w:rPr>
        <w:t>Б.Л.Еремина</w:t>
      </w:r>
      <w:proofErr w:type="spellEnd"/>
      <w:r w:rsidRPr="002F3461">
        <w:rPr>
          <w:sz w:val="28"/>
          <w:szCs w:val="28"/>
        </w:rPr>
        <w:t xml:space="preserve">. - 2-е изд., </w:t>
      </w:r>
      <w:proofErr w:type="spellStart"/>
      <w:r w:rsidRPr="002F3461">
        <w:rPr>
          <w:sz w:val="28"/>
          <w:szCs w:val="28"/>
        </w:rPr>
        <w:t>перераб</w:t>
      </w:r>
      <w:proofErr w:type="spellEnd"/>
      <w:r w:rsidRPr="002F3461">
        <w:rPr>
          <w:sz w:val="28"/>
          <w:szCs w:val="28"/>
        </w:rPr>
        <w:t xml:space="preserve">. и доп. - Москва : ЮНИТИ, 2005. - 554 с. </w:t>
      </w:r>
    </w:p>
    <w:p w:rsidR="002F3461" w:rsidRPr="002F3461" w:rsidRDefault="002F3461" w:rsidP="002F3461">
      <w:pPr>
        <w:numPr>
          <w:ilvl w:val="0"/>
          <w:numId w:val="30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Управление персоналом организации: Практикум: Учеб</w:t>
      </w:r>
      <w:proofErr w:type="gramStart"/>
      <w:r w:rsidRPr="002F3461">
        <w:rPr>
          <w:sz w:val="28"/>
          <w:szCs w:val="28"/>
        </w:rPr>
        <w:t>.</w:t>
      </w:r>
      <w:proofErr w:type="gramEnd"/>
      <w:r w:rsidRPr="002F3461">
        <w:rPr>
          <w:sz w:val="28"/>
          <w:szCs w:val="28"/>
        </w:rPr>
        <w:t xml:space="preserve"> </w:t>
      </w:r>
      <w:proofErr w:type="gramStart"/>
      <w:r w:rsidRPr="002F3461">
        <w:rPr>
          <w:sz w:val="28"/>
          <w:szCs w:val="28"/>
        </w:rPr>
        <w:t>п</w:t>
      </w:r>
      <w:proofErr w:type="gramEnd"/>
      <w:r w:rsidRPr="002F3461">
        <w:rPr>
          <w:sz w:val="28"/>
          <w:szCs w:val="28"/>
        </w:rPr>
        <w:t>особие для студентов вузов: Рек. М-</w:t>
      </w:r>
      <w:proofErr w:type="spellStart"/>
      <w:r w:rsidRPr="002F3461">
        <w:rPr>
          <w:sz w:val="28"/>
          <w:szCs w:val="28"/>
        </w:rPr>
        <w:t>вом</w:t>
      </w:r>
      <w:proofErr w:type="spellEnd"/>
      <w:r w:rsidRPr="002F3461">
        <w:rPr>
          <w:sz w:val="28"/>
          <w:szCs w:val="28"/>
        </w:rPr>
        <w:t xml:space="preserve"> образования РФ / Под ред. </w:t>
      </w:r>
      <w:proofErr w:type="spellStart"/>
      <w:r w:rsidRPr="002F3461">
        <w:rPr>
          <w:sz w:val="28"/>
          <w:szCs w:val="28"/>
        </w:rPr>
        <w:t>А.Я.Кибанова</w:t>
      </w:r>
      <w:proofErr w:type="spellEnd"/>
      <w:r w:rsidRPr="002F3461">
        <w:rPr>
          <w:sz w:val="28"/>
          <w:szCs w:val="28"/>
        </w:rPr>
        <w:t xml:space="preserve">. - 2-е </w:t>
      </w:r>
      <w:proofErr w:type="spellStart"/>
      <w:r w:rsidRPr="002F3461">
        <w:rPr>
          <w:sz w:val="28"/>
          <w:szCs w:val="28"/>
        </w:rPr>
        <w:t>изд</w:t>
      </w:r>
      <w:proofErr w:type="spellEnd"/>
      <w:r w:rsidRPr="002F3461">
        <w:rPr>
          <w:sz w:val="28"/>
          <w:szCs w:val="28"/>
        </w:rPr>
        <w:t>.</w:t>
      </w:r>
      <w:proofErr w:type="gramStart"/>
      <w:r w:rsidRPr="002F3461">
        <w:rPr>
          <w:sz w:val="28"/>
          <w:szCs w:val="28"/>
        </w:rPr>
        <w:t>,</w:t>
      </w:r>
      <w:proofErr w:type="spellStart"/>
      <w:r w:rsidRPr="002F3461">
        <w:rPr>
          <w:sz w:val="28"/>
          <w:szCs w:val="28"/>
        </w:rPr>
        <w:t>п</w:t>
      </w:r>
      <w:proofErr w:type="gramEnd"/>
      <w:r w:rsidRPr="002F3461">
        <w:rPr>
          <w:sz w:val="28"/>
          <w:szCs w:val="28"/>
        </w:rPr>
        <w:t>ерераб.и</w:t>
      </w:r>
      <w:proofErr w:type="spellEnd"/>
      <w:r w:rsidRPr="002F3461">
        <w:rPr>
          <w:sz w:val="28"/>
          <w:szCs w:val="28"/>
        </w:rPr>
        <w:t xml:space="preserve"> доп. - Москва : ИНФРА-М, 2007. - 364 с.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ил. - (Высшее образование). - Библиогр.</w:t>
      </w:r>
      <w:proofErr w:type="gramStart"/>
      <w:r w:rsidRPr="002F3461">
        <w:rPr>
          <w:sz w:val="28"/>
          <w:szCs w:val="28"/>
        </w:rPr>
        <w:t>:с</w:t>
      </w:r>
      <w:proofErr w:type="gramEnd"/>
      <w:r w:rsidRPr="002F3461">
        <w:rPr>
          <w:sz w:val="28"/>
          <w:szCs w:val="28"/>
        </w:rPr>
        <w:t>.362-364. - ISBN 5-16-001973-1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90-00.</w:t>
      </w:r>
    </w:p>
    <w:p w:rsidR="005313A3" w:rsidRPr="002F3461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CB2567" w:rsidRPr="00841936" w:rsidRDefault="005313A3" w:rsidP="00B95B60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841936">
        <w:rPr>
          <w:sz w:val="28"/>
          <w:szCs w:val="28"/>
        </w:rPr>
        <w:t xml:space="preserve">б) дополнительная литература: </w:t>
      </w:r>
    </w:p>
    <w:p w:rsidR="002F3461" w:rsidRPr="002F3461" w:rsidRDefault="002F3461" w:rsidP="002F3461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Маслов, В.И. Стратегическое управление персоналом в условиях глобализации=</w:t>
      </w:r>
      <w:proofErr w:type="spellStart"/>
      <w:r w:rsidRPr="002F3461">
        <w:rPr>
          <w:sz w:val="28"/>
          <w:szCs w:val="28"/>
        </w:rPr>
        <w:t>Strategic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Human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Resource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Management</w:t>
      </w:r>
      <w:proofErr w:type="spellEnd"/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Teaching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Materials</w:t>
      </w:r>
      <w:proofErr w:type="spellEnd"/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учебное пособие / В.И. Маслов ; Московский государственный университет имени М. В. Ломоносова, Факультет глобальных процессов. - Москва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Берлин : </w:t>
      </w:r>
      <w:proofErr w:type="spellStart"/>
      <w:r w:rsidRPr="002F3461">
        <w:rPr>
          <w:sz w:val="28"/>
          <w:szCs w:val="28"/>
        </w:rPr>
        <w:t>Директ</w:t>
      </w:r>
      <w:proofErr w:type="spellEnd"/>
      <w:r w:rsidRPr="002F3461">
        <w:rPr>
          <w:sz w:val="28"/>
          <w:szCs w:val="28"/>
        </w:rPr>
        <w:t xml:space="preserve">-Медиа, 2017. - 156 с. : схем., табл. - </w:t>
      </w:r>
      <w:proofErr w:type="spellStart"/>
      <w:r w:rsidRPr="002F3461">
        <w:rPr>
          <w:sz w:val="28"/>
          <w:szCs w:val="28"/>
        </w:rPr>
        <w:t>Библиогр</w:t>
      </w:r>
      <w:proofErr w:type="spellEnd"/>
      <w:r w:rsidRPr="002F3461">
        <w:rPr>
          <w:sz w:val="28"/>
          <w:szCs w:val="28"/>
        </w:rPr>
        <w:t>.: с. 150-151 - ISBN 978-5-4475-9072-7</w:t>
      </w:r>
      <w:proofErr w:type="gramStart"/>
      <w:r w:rsidRPr="002F3461">
        <w:rPr>
          <w:sz w:val="28"/>
          <w:szCs w:val="28"/>
        </w:rPr>
        <w:t xml:space="preserve"> ;</w:t>
      </w:r>
      <w:proofErr w:type="gramEnd"/>
      <w:r w:rsidRPr="002F3461">
        <w:rPr>
          <w:sz w:val="28"/>
          <w:szCs w:val="28"/>
        </w:rPr>
        <w:t xml:space="preserve"> То же [Электронный ресурс]. - URL: </w:t>
      </w:r>
      <w:hyperlink r:id="rId14" w:history="1">
        <w:r w:rsidRPr="002F3461">
          <w:rPr>
            <w:rStyle w:val="ac"/>
            <w:sz w:val="28"/>
            <w:szCs w:val="28"/>
          </w:rPr>
          <w:t>http://biblioclub.ru/index.php?page=book&amp;id=456086</w:t>
        </w:r>
      </w:hyperlink>
      <w:r w:rsidRPr="002F3461">
        <w:rPr>
          <w:sz w:val="28"/>
          <w:szCs w:val="28"/>
        </w:rPr>
        <w:t> </w:t>
      </w:r>
    </w:p>
    <w:p w:rsidR="002F3461" w:rsidRPr="002F3461" w:rsidRDefault="002F3461" w:rsidP="002F3461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 xml:space="preserve">Крупица В.В, </w:t>
      </w:r>
      <w:proofErr w:type="spellStart"/>
      <w:r w:rsidRPr="002F3461">
        <w:rPr>
          <w:sz w:val="28"/>
          <w:szCs w:val="28"/>
        </w:rPr>
        <w:t>Яшкова</w:t>
      </w:r>
      <w:proofErr w:type="spellEnd"/>
      <w:r w:rsidRPr="002F3461">
        <w:rPr>
          <w:sz w:val="28"/>
          <w:szCs w:val="28"/>
        </w:rPr>
        <w:t xml:space="preserve"> Е.В., </w:t>
      </w:r>
      <w:proofErr w:type="spellStart"/>
      <w:r w:rsidRPr="002F3461">
        <w:rPr>
          <w:sz w:val="28"/>
          <w:szCs w:val="28"/>
        </w:rPr>
        <w:t>Сибирякова</w:t>
      </w:r>
      <w:proofErr w:type="spellEnd"/>
      <w:r w:rsidRPr="002F3461">
        <w:rPr>
          <w:sz w:val="28"/>
          <w:szCs w:val="28"/>
        </w:rPr>
        <w:t xml:space="preserve"> Л.В., Синева Н.Л., </w:t>
      </w:r>
      <w:proofErr w:type="spellStart"/>
      <w:r w:rsidRPr="002F3461">
        <w:rPr>
          <w:sz w:val="28"/>
          <w:szCs w:val="28"/>
        </w:rPr>
        <w:t>Хозерова</w:t>
      </w:r>
      <w:proofErr w:type="spellEnd"/>
      <w:r w:rsidRPr="002F3461">
        <w:rPr>
          <w:sz w:val="28"/>
          <w:szCs w:val="28"/>
        </w:rPr>
        <w:t xml:space="preserve"> Т.П. Современный менеджер: формирование, становление, развитие (монография) </w:t>
      </w:r>
      <w:proofErr w:type="spellStart"/>
      <w:r w:rsidRPr="002F3461">
        <w:rPr>
          <w:sz w:val="28"/>
          <w:szCs w:val="28"/>
        </w:rPr>
        <w:t>Н.Новгород</w:t>
      </w:r>
      <w:proofErr w:type="spellEnd"/>
      <w:r w:rsidRPr="002F3461">
        <w:rPr>
          <w:sz w:val="28"/>
          <w:szCs w:val="28"/>
        </w:rPr>
        <w:t xml:space="preserve">: ВГИПУ, 2011. – 332 с. </w:t>
      </w:r>
    </w:p>
    <w:p w:rsidR="002F3461" w:rsidRPr="002F3461" w:rsidRDefault="002F3461" w:rsidP="002F3461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t>Управление персоналом организации [Текст]: Практикум: Учеб</w:t>
      </w:r>
      <w:proofErr w:type="gramStart"/>
      <w:r w:rsidRPr="002F3461">
        <w:rPr>
          <w:sz w:val="28"/>
          <w:szCs w:val="28"/>
        </w:rPr>
        <w:t>.</w:t>
      </w:r>
      <w:proofErr w:type="gramEnd"/>
      <w:r w:rsidRPr="002F3461">
        <w:rPr>
          <w:sz w:val="28"/>
          <w:szCs w:val="28"/>
        </w:rPr>
        <w:t xml:space="preserve"> </w:t>
      </w:r>
      <w:proofErr w:type="gramStart"/>
      <w:r w:rsidRPr="002F3461">
        <w:rPr>
          <w:sz w:val="28"/>
          <w:szCs w:val="28"/>
        </w:rPr>
        <w:t>п</w:t>
      </w:r>
      <w:proofErr w:type="gramEnd"/>
      <w:r w:rsidRPr="002F3461">
        <w:rPr>
          <w:sz w:val="28"/>
          <w:szCs w:val="28"/>
        </w:rPr>
        <w:t>особие для студентов вузов: Рек. М-</w:t>
      </w:r>
      <w:proofErr w:type="spellStart"/>
      <w:r w:rsidRPr="002F3461">
        <w:rPr>
          <w:sz w:val="28"/>
          <w:szCs w:val="28"/>
        </w:rPr>
        <w:t>вом</w:t>
      </w:r>
      <w:proofErr w:type="spellEnd"/>
      <w:r w:rsidRPr="002F3461">
        <w:rPr>
          <w:sz w:val="28"/>
          <w:szCs w:val="28"/>
        </w:rPr>
        <w:t xml:space="preserve"> общего и </w:t>
      </w:r>
      <w:proofErr w:type="spellStart"/>
      <w:r w:rsidRPr="002F3461">
        <w:rPr>
          <w:sz w:val="28"/>
          <w:szCs w:val="28"/>
        </w:rPr>
        <w:t>проф.образования</w:t>
      </w:r>
      <w:proofErr w:type="spellEnd"/>
      <w:r w:rsidRPr="002F3461">
        <w:rPr>
          <w:sz w:val="28"/>
          <w:szCs w:val="28"/>
        </w:rPr>
        <w:t xml:space="preserve"> РФ</w:t>
      </w:r>
      <w:proofErr w:type="gramStart"/>
      <w:r w:rsidRPr="002F3461">
        <w:rPr>
          <w:sz w:val="28"/>
          <w:szCs w:val="28"/>
        </w:rPr>
        <w:t xml:space="preserve"> / П</w:t>
      </w:r>
      <w:proofErr w:type="gramEnd"/>
      <w:r w:rsidRPr="002F3461">
        <w:rPr>
          <w:sz w:val="28"/>
          <w:szCs w:val="28"/>
        </w:rPr>
        <w:t xml:space="preserve">од ред. </w:t>
      </w:r>
      <w:proofErr w:type="spellStart"/>
      <w:r w:rsidRPr="002F3461">
        <w:rPr>
          <w:sz w:val="28"/>
          <w:szCs w:val="28"/>
        </w:rPr>
        <w:t>А.Я.Кибанова</w:t>
      </w:r>
      <w:proofErr w:type="spellEnd"/>
      <w:r w:rsidRPr="002F3461">
        <w:rPr>
          <w:sz w:val="28"/>
          <w:szCs w:val="28"/>
        </w:rPr>
        <w:t>. - Москва: ИНФРА-М, 2003. - 295 с</w:t>
      </w:r>
    </w:p>
    <w:p w:rsidR="002F3461" w:rsidRPr="002F3461" w:rsidRDefault="002F3461" w:rsidP="002F3461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F3461">
        <w:rPr>
          <w:sz w:val="28"/>
          <w:szCs w:val="28"/>
        </w:rPr>
        <w:lastRenderedPageBreak/>
        <w:t>Федорова Н.В. Управление персоналом организации [Текст]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Учебное пособие для </w:t>
      </w:r>
      <w:proofErr w:type="spellStart"/>
      <w:r w:rsidRPr="002F3461">
        <w:rPr>
          <w:sz w:val="28"/>
          <w:szCs w:val="28"/>
        </w:rPr>
        <w:t>студ</w:t>
      </w:r>
      <w:proofErr w:type="gramStart"/>
      <w:r w:rsidRPr="002F3461">
        <w:rPr>
          <w:sz w:val="28"/>
          <w:szCs w:val="28"/>
        </w:rPr>
        <w:t>.в</w:t>
      </w:r>
      <w:proofErr w:type="gramEnd"/>
      <w:r w:rsidRPr="002F3461">
        <w:rPr>
          <w:sz w:val="28"/>
          <w:szCs w:val="28"/>
        </w:rPr>
        <w:t>узов</w:t>
      </w:r>
      <w:proofErr w:type="spellEnd"/>
      <w:r w:rsidRPr="002F3461">
        <w:rPr>
          <w:sz w:val="28"/>
          <w:szCs w:val="28"/>
        </w:rPr>
        <w:t xml:space="preserve">: Рек. Советом УМО вузов России по образованию в </w:t>
      </w:r>
      <w:proofErr w:type="spellStart"/>
      <w:r w:rsidRPr="002F3461">
        <w:rPr>
          <w:sz w:val="28"/>
          <w:szCs w:val="28"/>
        </w:rPr>
        <w:t>обл</w:t>
      </w:r>
      <w:proofErr w:type="gramStart"/>
      <w:r w:rsidRPr="002F3461">
        <w:rPr>
          <w:sz w:val="28"/>
          <w:szCs w:val="28"/>
        </w:rPr>
        <w:t>.м</w:t>
      </w:r>
      <w:proofErr w:type="gramEnd"/>
      <w:r w:rsidRPr="002F3461">
        <w:rPr>
          <w:sz w:val="28"/>
          <w:szCs w:val="28"/>
        </w:rPr>
        <w:t>енеджмента</w:t>
      </w:r>
      <w:proofErr w:type="spellEnd"/>
      <w:r w:rsidRPr="002F3461">
        <w:rPr>
          <w:sz w:val="28"/>
          <w:szCs w:val="28"/>
        </w:rPr>
        <w:t xml:space="preserve">. - 3-е изд., </w:t>
      </w:r>
      <w:proofErr w:type="spellStart"/>
      <w:r w:rsidRPr="002F3461">
        <w:rPr>
          <w:sz w:val="28"/>
          <w:szCs w:val="28"/>
        </w:rPr>
        <w:t>перераб</w:t>
      </w:r>
      <w:proofErr w:type="spellEnd"/>
      <w:r w:rsidRPr="002F3461">
        <w:rPr>
          <w:sz w:val="28"/>
          <w:szCs w:val="28"/>
        </w:rPr>
        <w:t xml:space="preserve">. и доп. - Москва : </w:t>
      </w:r>
      <w:proofErr w:type="spellStart"/>
      <w:r w:rsidRPr="002F3461">
        <w:rPr>
          <w:sz w:val="28"/>
          <w:szCs w:val="28"/>
        </w:rPr>
        <w:t>КноРус</w:t>
      </w:r>
      <w:proofErr w:type="spellEnd"/>
      <w:r w:rsidRPr="002F3461">
        <w:rPr>
          <w:sz w:val="28"/>
          <w:szCs w:val="28"/>
        </w:rPr>
        <w:t>, 2007. - 415 с.</w:t>
      </w:r>
    </w:p>
    <w:p w:rsidR="002F3461" w:rsidRPr="002F3461" w:rsidRDefault="002F3461" w:rsidP="002F3461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2F3461">
        <w:rPr>
          <w:sz w:val="28"/>
          <w:szCs w:val="28"/>
        </w:rPr>
        <w:t>Цыпкин</w:t>
      </w:r>
      <w:proofErr w:type="spellEnd"/>
      <w:r w:rsidRPr="002F3461">
        <w:rPr>
          <w:sz w:val="28"/>
          <w:szCs w:val="28"/>
        </w:rPr>
        <w:t xml:space="preserve"> Ю.А. Управление персоналом [Текст]: Учебное пособие для </w:t>
      </w:r>
      <w:proofErr w:type="spellStart"/>
      <w:r w:rsidRPr="002F3461">
        <w:rPr>
          <w:sz w:val="28"/>
          <w:szCs w:val="28"/>
        </w:rPr>
        <w:t>студ</w:t>
      </w:r>
      <w:proofErr w:type="gramStart"/>
      <w:r w:rsidRPr="002F3461">
        <w:rPr>
          <w:sz w:val="28"/>
          <w:szCs w:val="28"/>
        </w:rPr>
        <w:t>.в</w:t>
      </w:r>
      <w:proofErr w:type="gramEnd"/>
      <w:r w:rsidRPr="002F3461">
        <w:rPr>
          <w:sz w:val="28"/>
          <w:szCs w:val="28"/>
        </w:rPr>
        <w:t>узов</w:t>
      </w:r>
      <w:proofErr w:type="spellEnd"/>
      <w:r w:rsidRPr="002F3461">
        <w:rPr>
          <w:sz w:val="28"/>
          <w:szCs w:val="28"/>
        </w:rPr>
        <w:t xml:space="preserve">, </w:t>
      </w:r>
      <w:proofErr w:type="spellStart"/>
      <w:r w:rsidRPr="002F3461">
        <w:rPr>
          <w:sz w:val="28"/>
          <w:szCs w:val="28"/>
        </w:rPr>
        <w:t>обуч-ся</w:t>
      </w:r>
      <w:proofErr w:type="spellEnd"/>
      <w:r w:rsidRPr="002F3461">
        <w:rPr>
          <w:sz w:val="28"/>
          <w:szCs w:val="28"/>
        </w:rPr>
        <w:t xml:space="preserve"> по </w:t>
      </w:r>
      <w:proofErr w:type="spellStart"/>
      <w:r w:rsidRPr="002F3461">
        <w:rPr>
          <w:sz w:val="28"/>
          <w:szCs w:val="28"/>
        </w:rPr>
        <w:t>экон</w:t>
      </w:r>
      <w:proofErr w:type="spellEnd"/>
      <w:r w:rsidRPr="002F3461">
        <w:rPr>
          <w:sz w:val="28"/>
          <w:szCs w:val="28"/>
        </w:rPr>
        <w:t xml:space="preserve"> спец.: Доп. Мин-</w:t>
      </w:r>
      <w:proofErr w:type="spellStart"/>
      <w:r w:rsidRPr="002F3461">
        <w:rPr>
          <w:sz w:val="28"/>
          <w:szCs w:val="28"/>
        </w:rPr>
        <w:t>вом</w:t>
      </w:r>
      <w:proofErr w:type="spellEnd"/>
      <w:r w:rsidRPr="002F3461">
        <w:rPr>
          <w:sz w:val="28"/>
          <w:szCs w:val="28"/>
        </w:rPr>
        <w:t xml:space="preserve"> образования РФ. - Москва: ЮНИТИ-ДАНА, 2001. - 446 с.</w:t>
      </w:r>
    </w:p>
    <w:p w:rsidR="002F3461" w:rsidRPr="002F3461" w:rsidRDefault="002F3461" w:rsidP="002F3461">
      <w:pPr>
        <w:numPr>
          <w:ilvl w:val="0"/>
          <w:numId w:val="31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proofErr w:type="spellStart"/>
      <w:r w:rsidRPr="002F3461">
        <w:rPr>
          <w:sz w:val="28"/>
          <w:szCs w:val="28"/>
        </w:rPr>
        <w:t>Яшкова</w:t>
      </w:r>
      <w:proofErr w:type="spellEnd"/>
      <w:r w:rsidRPr="002F3461">
        <w:rPr>
          <w:sz w:val="28"/>
          <w:szCs w:val="28"/>
        </w:rPr>
        <w:t xml:space="preserve"> </w:t>
      </w:r>
      <w:proofErr w:type="spellStart"/>
      <w:r w:rsidRPr="002F3461">
        <w:rPr>
          <w:sz w:val="28"/>
          <w:szCs w:val="28"/>
        </w:rPr>
        <w:t>Е.В.Управление</w:t>
      </w:r>
      <w:proofErr w:type="spellEnd"/>
      <w:r w:rsidRPr="002F3461">
        <w:rPr>
          <w:sz w:val="28"/>
          <w:szCs w:val="28"/>
        </w:rPr>
        <w:t xml:space="preserve"> персоналом в инновационных проектах [Текст]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Учеб</w:t>
      </w:r>
      <w:proofErr w:type="gramStart"/>
      <w:r w:rsidRPr="002F3461">
        <w:rPr>
          <w:sz w:val="28"/>
          <w:szCs w:val="28"/>
        </w:rPr>
        <w:t>.-</w:t>
      </w:r>
      <w:proofErr w:type="spellStart"/>
      <w:proofErr w:type="gramEnd"/>
      <w:r w:rsidRPr="002F3461">
        <w:rPr>
          <w:sz w:val="28"/>
          <w:szCs w:val="28"/>
        </w:rPr>
        <w:t>метод.пособие</w:t>
      </w:r>
      <w:proofErr w:type="spellEnd"/>
      <w:r w:rsidRPr="002F3461">
        <w:rPr>
          <w:sz w:val="28"/>
          <w:szCs w:val="28"/>
        </w:rPr>
        <w:t xml:space="preserve"> / </w:t>
      </w:r>
      <w:proofErr w:type="spellStart"/>
      <w:r w:rsidRPr="002F3461">
        <w:rPr>
          <w:sz w:val="28"/>
          <w:szCs w:val="28"/>
        </w:rPr>
        <w:t>Нижегор.гос.пед.ун</w:t>
      </w:r>
      <w:proofErr w:type="spellEnd"/>
      <w:r w:rsidRPr="002F3461">
        <w:rPr>
          <w:sz w:val="28"/>
          <w:szCs w:val="28"/>
        </w:rPr>
        <w:t>-т. - Нижний Новгород</w:t>
      </w:r>
      <w:proofErr w:type="gramStart"/>
      <w:r w:rsidRPr="002F3461">
        <w:rPr>
          <w:sz w:val="28"/>
          <w:szCs w:val="28"/>
        </w:rPr>
        <w:t xml:space="preserve"> :</w:t>
      </w:r>
      <w:proofErr w:type="gramEnd"/>
      <w:r w:rsidRPr="002F3461">
        <w:rPr>
          <w:sz w:val="28"/>
          <w:szCs w:val="28"/>
        </w:rPr>
        <w:t xml:space="preserve"> НГПУ, 2014. - 48 с. - Библиогр.</w:t>
      </w:r>
      <w:proofErr w:type="gramStart"/>
      <w:r w:rsidRPr="002F3461">
        <w:rPr>
          <w:sz w:val="28"/>
          <w:szCs w:val="28"/>
        </w:rPr>
        <w:t>:с</w:t>
      </w:r>
      <w:proofErr w:type="gramEnd"/>
      <w:r w:rsidRPr="002F3461">
        <w:rPr>
          <w:sz w:val="28"/>
          <w:szCs w:val="28"/>
        </w:rPr>
        <w:t>.48. - 1258-49.</w:t>
      </w:r>
    </w:p>
    <w:p w:rsidR="00B95B60" w:rsidRPr="002F3461" w:rsidRDefault="00B95B60" w:rsidP="00B95B60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6A687A" w:rsidRDefault="005313A3" w:rsidP="0001067E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6A687A" w:rsidRPr="008218A6" w:rsidTr="006A687A">
        <w:tc>
          <w:tcPr>
            <w:tcW w:w="3348" w:type="dxa"/>
          </w:tcPr>
          <w:p w:rsidR="006A687A" w:rsidRPr="008218A6" w:rsidRDefault="008B29AD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5" w:history="1">
              <w:r w:rsidR="006A687A" w:rsidRPr="008218A6">
                <w:rPr>
                  <w:rStyle w:val="ac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C62E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A687A" w:rsidRPr="008218A6" w:rsidTr="006A687A">
        <w:tc>
          <w:tcPr>
            <w:tcW w:w="3348" w:type="dxa"/>
          </w:tcPr>
          <w:p w:rsidR="006A687A" w:rsidRPr="008218A6" w:rsidRDefault="008B29AD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6" w:history="1">
              <w:r w:rsidR="006A687A" w:rsidRPr="008218A6">
                <w:rPr>
                  <w:rStyle w:val="ac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C62E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6A687A" w:rsidRPr="008218A6" w:rsidTr="006A687A">
        <w:tc>
          <w:tcPr>
            <w:tcW w:w="3348" w:type="dxa"/>
          </w:tcPr>
          <w:p w:rsidR="006A687A" w:rsidRPr="008218A6" w:rsidRDefault="008B29AD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17" w:history="1">
              <w:r w:rsidR="006A687A" w:rsidRPr="008218A6">
                <w:rPr>
                  <w:rStyle w:val="ac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:rsidR="006A687A" w:rsidRPr="008218A6" w:rsidRDefault="006A687A" w:rsidP="00C62E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:rsidR="00296113" w:rsidRDefault="00905068" w:rsidP="0029611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</w:t>
      </w:r>
      <w:r w:rsidR="00296113" w:rsidRPr="000E43DA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1D1441">
        <w:rPr>
          <w:b/>
          <w:bCs/>
          <w:sz w:val="28"/>
          <w:szCs w:val="28"/>
        </w:rPr>
        <w:t>технологической</w:t>
      </w:r>
      <w:r w:rsidR="005C7505" w:rsidRPr="000E43DA">
        <w:rPr>
          <w:b/>
          <w:bCs/>
          <w:sz w:val="28"/>
          <w:szCs w:val="28"/>
        </w:rPr>
        <w:t>) практики</w:t>
      </w:r>
      <w:r w:rsidR="00296113" w:rsidRPr="000E43DA">
        <w:rPr>
          <w:b/>
          <w:bCs/>
          <w:sz w:val="28"/>
          <w:szCs w:val="28"/>
        </w:rPr>
        <w:t>, включая перечень прог</w:t>
      </w:r>
      <w:r w:rsidRPr="000E43DA">
        <w:rPr>
          <w:b/>
          <w:bCs/>
          <w:sz w:val="28"/>
          <w:szCs w:val="28"/>
        </w:rPr>
        <w:t>р</w:t>
      </w:r>
      <w:r w:rsidR="00296113" w:rsidRPr="000E43DA">
        <w:rPr>
          <w:b/>
          <w:bCs/>
          <w:sz w:val="28"/>
          <w:szCs w:val="28"/>
        </w:rPr>
        <w:t>аммного обеспечения и информационных справочных систем (</w:t>
      </w:r>
      <w:r w:rsidR="00296113" w:rsidRPr="000E43DA">
        <w:rPr>
          <w:bCs/>
          <w:sz w:val="28"/>
          <w:szCs w:val="28"/>
        </w:rPr>
        <w:t>при необходимости)</w:t>
      </w:r>
    </w:p>
    <w:p w:rsidR="001D1441" w:rsidRPr="0059442D" w:rsidRDefault="008B29AD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8" w:history="1">
        <w:r w:rsidR="001D1441" w:rsidRPr="0059442D">
          <w:rPr>
            <w:rStyle w:val="ac"/>
            <w:sz w:val="28"/>
            <w:szCs w:val="28"/>
          </w:rPr>
          <w:t>www.aup.ru</w:t>
        </w:r>
      </w:hyperlink>
      <w:r w:rsidR="001D1441" w:rsidRPr="0059442D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:rsidR="001D1441" w:rsidRPr="0059442D" w:rsidRDefault="008B29AD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19" w:history="1">
        <w:r w:rsidR="001D1441" w:rsidRPr="0059442D">
          <w:rPr>
            <w:rStyle w:val="ac"/>
            <w:sz w:val="28"/>
            <w:szCs w:val="28"/>
            <w:shd w:val="clear" w:color="auto" w:fill="FFFFFF"/>
          </w:rPr>
          <w:t>www.e-xecutive.ru</w:t>
        </w:r>
      </w:hyperlink>
      <w:r w:rsidR="001D1441" w:rsidRPr="0059442D">
        <w:rPr>
          <w:color w:val="006621"/>
          <w:sz w:val="28"/>
          <w:szCs w:val="28"/>
          <w:shd w:val="clear" w:color="auto" w:fill="FFFFFF"/>
        </w:rPr>
        <w:t xml:space="preserve"> </w:t>
      </w:r>
      <w:r w:rsidR="001D1441" w:rsidRPr="0059442D">
        <w:rPr>
          <w:color w:val="000000"/>
          <w:sz w:val="28"/>
          <w:szCs w:val="28"/>
        </w:rPr>
        <w:t>Сообщество эффективных менеджеров</w:t>
      </w:r>
    </w:p>
    <w:p w:rsidR="001D1441" w:rsidRPr="0059442D" w:rsidRDefault="008B29AD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0" w:history="1">
        <w:r w:rsidR="001D1441" w:rsidRPr="0059442D">
          <w:rPr>
            <w:rStyle w:val="ac"/>
            <w:sz w:val="28"/>
            <w:szCs w:val="28"/>
          </w:rPr>
          <w:t>www.rhr.ru</w:t>
        </w:r>
      </w:hyperlink>
      <w:r w:rsidR="001D1441" w:rsidRPr="0059442D">
        <w:rPr>
          <w:color w:val="000000"/>
          <w:sz w:val="28"/>
          <w:szCs w:val="28"/>
        </w:rPr>
        <w:t xml:space="preserve"> Сайт «Человеческие ресурсы России»</w:t>
      </w:r>
    </w:p>
    <w:p w:rsidR="001D1441" w:rsidRPr="0059442D" w:rsidRDefault="008B29AD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1" w:history="1">
        <w:r w:rsidR="001D1441" w:rsidRPr="0059442D">
          <w:rPr>
            <w:rStyle w:val="ac"/>
            <w:sz w:val="28"/>
            <w:szCs w:val="28"/>
          </w:rPr>
          <w:t>www.dis.ru/manag/</w:t>
        </w:r>
      </w:hyperlink>
      <w:r w:rsidR="001D1441" w:rsidRPr="0059442D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:rsidR="001D1441" w:rsidRPr="0059442D" w:rsidRDefault="008B29AD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rPr>
          <w:color w:val="000000"/>
          <w:sz w:val="28"/>
          <w:szCs w:val="28"/>
        </w:rPr>
      </w:pPr>
      <w:hyperlink r:id="rId22" w:history="1">
        <w:r w:rsidR="001D1441" w:rsidRPr="0059442D">
          <w:rPr>
            <w:rStyle w:val="ac"/>
            <w:sz w:val="28"/>
            <w:szCs w:val="28"/>
          </w:rPr>
          <w:t>www.hra.ru</w:t>
        </w:r>
      </w:hyperlink>
      <w:r w:rsidR="001D1441" w:rsidRPr="0059442D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:rsidR="001D1441" w:rsidRDefault="001D1441" w:rsidP="001D1441">
      <w:pPr>
        <w:tabs>
          <w:tab w:val="left" w:pos="1134"/>
          <w:tab w:val="right" w:leader="underscore" w:pos="9356"/>
        </w:tabs>
        <w:spacing w:line="276" w:lineRule="auto"/>
        <w:ind w:firstLine="709"/>
        <w:rPr>
          <w:sz w:val="22"/>
          <w:szCs w:val="22"/>
        </w:rPr>
      </w:pPr>
      <w:r>
        <w:rPr>
          <w:sz w:val="28"/>
          <w:szCs w:val="28"/>
        </w:rPr>
        <w:t xml:space="preserve">7. </w:t>
      </w:r>
      <w:hyperlink r:id="rId23" w:history="1">
        <w:r w:rsidRPr="0059442D">
          <w:rPr>
            <w:rStyle w:val="ac"/>
            <w:sz w:val="28"/>
            <w:szCs w:val="28"/>
          </w:rPr>
          <w:t>www.hrm.ru</w:t>
        </w:r>
      </w:hyperlink>
      <w:r w:rsidRPr="0059442D">
        <w:rPr>
          <w:color w:val="000000"/>
          <w:sz w:val="28"/>
          <w:szCs w:val="28"/>
        </w:rPr>
        <w:t xml:space="preserve"> Интернет-клуб менеджеров по кадрам</w:t>
      </w:r>
    </w:p>
    <w:p w:rsidR="001D1441" w:rsidRPr="00E46265" w:rsidRDefault="001D1441" w:rsidP="001D144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9442D">
        <w:rPr>
          <w:bCs/>
          <w:sz w:val="28"/>
          <w:szCs w:val="28"/>
        </w:rPr>
        <w:t>8. Правовые информационные системы</w:t>
      </w:r>
      <w:r>
        <w:rPr>
          <w:bCs/>
          <w:sz w:val="28"/>
          <w:szCs w:val="28"/>
        </w:rPr>
        <w:t xml:space="preserve"> «Гарант», «Консультант Плюс».</w:t>
      </w:r>
    </w:p>
    <w:p w:rsidR="007C02BA" w:rsidRP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:rsidR="005313A3" w:rsidRPr="00D637A1" w:rsidRDefault="005313A3" w:rsidP="00450DF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7D12AE" w:rsidRPr="00A24F05">
        <w:rPr>
          <w:b/>
          <w:bCs/>
          <w:sz w:val="28"/>
          <w:szCs w:val="28"/>
        </w:rPr>
        <w:t>производственной</w:t>
      </w:r>
      <w:r w:rsidR="007D12AE">
        <w:rPr>
          <w:b/>
          <w:bCs/>
          <w:sz w:val="28"/>
          <w:szCs w:val="28"/>
        </w:rPr>
        <w:t xml:space="preserve"> (</w:t>
      </w:r>
      <w:r w:rsidR="001D1441">
        <w:rPr>
          <w:b/>
          <w:bCs/>
          <w:sz w:val="28"/>
          <w:szCs w:val="28"/>
        </w:rPr>
        <w:t>технологической</w:t>
      </w:r>
      <w:r w:rsidR="007D12AE">
        <w:rPr>
          <w:b/>
          <w:bCs/>
          <w:sz w:val="28"/>
          <w:szCs w:val="28"/>
        </w:rPr>
        <w:t>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:rsidR="00E84DC8" w:rsidRDefault="00E84DC8" w:rsidP="00450DFF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проведения практики необходима материально-техническая база</w:t>
      </w:r>
      <w:r w:rsidR="00AA3631">
        <w:rPr>
          <w:iCs/>
          <w:sz w:val="28"/>
          <w:szCs w:val="28"/>
        </w:rPr>
        <w:t>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:rsidR="00AA3631" w:rsidRDefault="00AA3631" w:rsidP="00AA3631">
      <w:pPr>
        <w:pStyle w:val="18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>- аудитории</w:t>
      </w:r>
      <w:r>
        <w:rPr>
          <w:szCs w:val="28"/>
        </w:rPr>
        <w:t xml:space="preserve"> для проведения лекционных, </w:t>
      </w:r>
      <w:r w:rsidRPr="00AA3631">
        <w:rPr>
          <w:szCs w:val="28"/>
        </w:rPr>
        <w:t xml:space="preserve">семинарских и практических занятий (оборудованные </w:t>
      </w:r>
      <w:r>
        <w:rPr>
          <w:szCs w:val="28"/>
        </w:rPr>
        <w:t xml:space="preserve">учебной мебелью, </w:t>
      </w:r>
      <w:r w:rsidRPr="00AA3631">
        <w:rPr>
          <w:szCs w:val="28"/>
        </w:rPr>
        <w:t>современным видеопроекционным оборудованием для презентаций, средствами звуковоспроизведения, экраном, и имеющие выход в Интернет)</w:t>
      </w:r>
      <w:r>
        <w:rPr>
          <w:szCs w:val="28"/>
        </w:rPr>
        <w:t>;</w:t>
      </w:r>
    </w:p>
    <w:p w:rsidR="00AA3631" w:rsidRPr="00AA3631" w:rsidRDefault="00AA3631" w:rsidP="00AA3631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 xml:space="preserve">- </w:t>
      </w:r>
      <w:r w:rsidR="00CB2567">
        <w:rPr>
          <w:szCs w:val="28"/>
        </w:rPr>
        <w:t>библиотечный фонд</w:t>
      </w:r>
      <w:r>
        <w:rPr>
          <w:szCs w:val="28"/>
        </w:rPr>
        <w:t>;</w:t>
      </w:r>
    </w:p>
    <w:p w:rsidR="00AA3631" w:rsidRPr="00E84DC8" w:rsidRDefault="00AA3631" w:rsidP="00AA3631">
      <w:pPr>
        <w:pStyle w:val="Default"/>
        <w:ind w:firstLine="709"/>
        <w:jc w:val="both"/>
        <w:rPr>
          <w:iCs/>
          <w:sz w:val="28"/>
          <w:szCs w:val="28"/>
        </w:rPr>
      </w:pPr>
      <w:r w:rsidRPr="00AA3631">
        <w:rPr>
          <w:sz w:val="28"/>
          <w:szCs w:val="28"/>
        </w:rPr>
        <w:t>- компьютерные классы.</w:t>
      </w:r>
    </w:p>
    <w:p w:rsidR="00527E56" w:rsidRPr="00527E56" w:rsidRDefault="004C1E03" w:rsidP="00527E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527E56" w:rsidRPr="00527E56">
        <w:rPr>
          <w:b/>
          <w:sz w:val="28"/>
          <w:szCs w:val="28"/>
        </w:rPr>
        <w:lastRenderedPageBreak/>
        <w:t xml:space="preserve">ЛИСТ СОГЛАСОВАНИЯ </w:t>
      </w:r>
      <w:r w:rsidR="00527E56">
        <w:rPr>
          <w:b/>
          <w:sz w:val="28"/>
          <w:szCs w:val="28"/>
        </w:rPr>
        <w:t xml:space="preserve">ПРОГРАММЫ ПРАКТИКИ </w:t>
      </w:r>
    </w:p>
    <w:p w:rsidR="00BA218D" w:rsidRDefault="00BA218D" w:rsidP="00BA21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527E56" w:rsidRPr="00BA218D" w:rsidRDefault="00BA218D" w:rsidP="00BA218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527E56" w:rsidRPr="00BA218D" w:rsidRDefault="00527E56" w:rsidP="00BA218D">
      <w:pPr>
        <w:jc w:val="center"/>
        <w:rPr>
          <w:b/>
          <w:sz w:val="28"/>
          <w:szCs w:val="28"/>
        </w:rPr>
      </w:pPr>
    </w:p>
    <w:p w:rsidR="00527E56" w:rsidRPr="00BA218D" w:rsidRDefault="00527E56" w:rsidP="00BA218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841936" w:rsidRDefault="00841936" w:rsidP="00841936">
      <w:pPr>
        <w:tabs>
          <w:tab w:val="left" w:pos="1134"/>
          <w:tab w:val="right" w:leader="underscore" w:pos="9639"/>
        </w:tabs>
      </w:pPr>
    </w:p>
    <w:p w:rsidR="00841936" w:rsidRPr="00934FCA" w:rsidRDefault="00841936" w:rsidP="00841936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>
        <w:t>Макарова Е.А., директор консалтинговой компан</w:t>
      </w:r>
      <w:proofErr w:type="gramStart"/>
      <w:r>
        <w:t>ии ООО</w:t>
      </w:r>
      <w:proofErr w:type="gramEnd"/>
      <w:r>
        <w:t xml:space="preserve"> «</w:t>
      </w:r>
      <w:proofErr w:type="spellStart"/>
      <w:r>
        <w:t>Эдванс</w:t>
      </w:r>
      <w:proofErr w:type="spellEnd"/>
      <w:r>
        <w:t>»</w:t>
      </w:r>
    </w:p>
    <w:p w:rsidR="00841936" w:rsidRDefault="00841936" w:rsidP="00841936">
      <w:pPr>
        <w:tabs>
          <w:tab w:val="left" w:pos="1134"/>
          <w:tab w:val="right" w:leader="underscore" w:pos="9639"/>
        </w:tabs>
      </w:pPr>
    </w:p>
    <w:p w:rsidR="00841936" w:rsidRDefault="00841936" w:rsidP="00841936">
      <w:pPr>
        <w:tabs>
          <w:tab w:val="left" w:pos="1134"/>
          <w:tab w:val="right" w:leader="underscore" w:pos="9639"/>
        </w:tabs>
      </w:pPr>
    </w:p>
    <w:p w:rsidR="00841936" w:rsidRDefault="00841936" w:rsidP="00841936">
      <w:pPr>
        <w:tabs>
          <w:tab w:val="left" w:pos="1134"/>
          <w:tab w:val="right" w:leader="underscore" w:pos="9639"/>
        </w:tabs>
      </w:pPr>
      <w:r w:rsidRPr="00934FCA">
        <w:t xml:space="preserve">_____________________ </w:t>
      </w:r>
      <w:r>
        <w:t>Медведев А.В., директор ООО «Гелиос НН»</w:t>
      </w: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CE2E50" w:rsidRDefault="00CE2E50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527E56" w:rsidRDefault="00527E56" w:rsidP="00CE2E50">
      <w:pPr>
        <w:jc w:val="center"/>
        <w:rPr>
          <w:b/>
          <w:sz w:val="28"/>
          <w:szCs w:val="28"/>
        </w:rPr>
      </w:pPr>
    </w:p>
    <w:p w:rsidR="00CE2E50" w:rsidRPr="00BC4580" w:rsidRDefault="004C1E03" w:rsidP="00CE2E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E2E50"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 w:rsidR="008333B4">
        <w:rPr>
          <w:b/>
          <w:sz w:val="28"/>
          <w:szCs w:val="28"/>
        </w:rPr>
        <w:t xml:space="preserve"> ПРАКТИКИ</w:t>
      </w:r>
    </w:p>
    <w:p w:rsidR="00CE2E50" w:rsidRPr="00BC4580" w:rsidRDefault="00CE2E50" w:rsidP="00CE2E5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CE2E50" w:rsidRPr="00BC4580" w:rsidTr="008F4EA1">
        <w:tc>
          <w:tcPr>
            <w:tcW w:w="5070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  <w:p w:rsidR="00CE2E50" w:rsidRPr="00BC4580" w:rsidRDefault="00CE2E50" w:rsidP="008F4EA1">
            <w:pPr>
              <w:jc w:val="center"/>
              <w:rPr>
                <w:b/>
                <w:szCs w:val="28"/>
              </w:rPr>
            </w:pPr>
          </w:p>
        </w:tc>
      </w:tr>
      <w:tr w:rsidR="00CE2E50" w:rsidRPr="00BC4580" w:rsidTr="008F4EA1">
        <w:tc>
          <w:tcPr>
            <w:tcW w:w="10421" w:type="dxa"/>
            <w:gridSpan w:val="2"/>
            <w:shd w:val="clear" w:color="auto" w:fill="auto"/>
          </w:tcPr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  <w:p w:rsidR="00CE2E50" w:rsidRPr="00BC4580" w:rsidRDefault="00CE2E50" w:rsidP="008F4EA1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CE2E50" w:rsidRPr="00BC4580" w:rsidRDefault="00CE2E50" w:rsidP="008F4EA1">
            <w:pPr>
              <w:rPr>
                <w:szCs w:val="28"/>
              </w:rPr>
            </w:pPr>
          </w:p>
        </w:tc>
      </w:tr>
    </w:tbl>
    <w:p w:rsidR="005313A3" w:rsidRDefault="005313A3" w:rsidP="00F32907">
      <w:pPr>
        <w:spacing w:line="360" w:lineRule="auto"/>
        <w:rPr>
          <w:sz w:val="28"/>
        </w:rPr>
      </w:pPr>
    </w:p>
    <w:sectPr w:rsidR="005313A3" w:rsidSect="006E40A0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43" w:bottom="1134" w:left="1150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AD" w:rsidRDefault="008B29AD">
      <w:r>
        <w:separator/>
      </w:r>
    </w:p>
  </w:endnote>
  <w:endnote w:type="continuationSeparator" w:id="0">
    <w:p w:rsidR="008B29AD" w:rsidRDefault="008B2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0A0" w:rsidRDefault="006E40A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41" w:rsidRDefault="00E807A1">
    <w:pPr>
      <w:pStyle w:val="af1"/>
      <w:jc w:val="center"/>
    </w:pPr>
    <w:r>
      <w:fldChar w:fldCharType="begin"/>
    </w:r>
    <w:r w:rsidR="001D1441">
      <w:instrText xml:space="preserve"> PAGE </w:instrText>
    </w:r>
    <w:r>
      <w:fldChar w:fldCharType="separate"/>
    </w:r>
    <w:r w:rsidR="00617A73">
      <w:rPr>
        <w:noProof/>
      </w:rPr>
      <w:t>2</w:t>
    </w:r>
    <w:r>
      <w:fldChar w:fldCharType="end"/>
    </w:r>
  </w:p>
  <w:p w:rsidR="001D1441" w:rsidRDefault="001D1441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0A0" w:rsidRDefault="006E40A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AD" w:rsidRDefault="008B29AD">
      <w:r>
        <w:separator/>
      </w:r>
    </w:p>
  </w:footnote>
  <w:footnote w:type="continuationSeparator" w:id="0">
    <w:p w:rsidR="008B29AD" w:rsidRDefault="008B2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0A0" w:rsidRDefault="006E40A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0A0" w:rsidRDefault="006E40A0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0A0" w:rsidRDefault="006E40A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19248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2825EFE"/>
    <w:multiLevelType w:val="hybridMultilevel"/>
    <w:tmpl w:val="DCFC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526CB9"/>
    <w:multiLevelType w:val="hybridMultilevel"/>
    <w:tmpl w:val="7A8CF22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2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28D5B09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545315B"/>
    <w:multiLevelType w:val="hybridMultilevel"/>
    <w:tmpl w:val="78D4D926"/>
    <w:lvl w:ilvl="0" w:tplc="62000E7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166D3D"/>
    <w:multiLevelType w:val="hybridMultilevel"/>
    <w:tmpl w:val="FD320E1C"/>
    <w:lvl w:ilvl="0" w:tplc="7200F580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99308D"/>
    <w:multiLevelType w:val="hybridMultilevel"/>
    <w:tmpl w:val="93D4A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0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30"/>
  </w:num>
  <w:num w:numId="20">
    <w:abstractNumId w:val="19"/>
  </w:num>
  <w:num w:numId="21">
    <w:abstractNumId w:val="22"/>
  </w:num>
  <w:num w:numId="22">
    <w:abstractNumId w:val="0"/>
  </w:num>
  <w:num w:numId="23">
    <w:abstractNumId w:val="29"/>
  </w:num>
  <w:num w:numId="24">
    <w:abstractNumId w:val="21"/>
  </w:num>
  <w:num w:numId="25">
    <w:abstractNumId w:val="16"/>
  </w:num>
  <w:num w:numId="26">
    <w:abstractNumId w:val="18"/>
  </w:num>
  <w:num w:numId="27">
    <w:abstractNumId w:val="23"/>
  </w:num>
  <w:num w:numId="28">
    <w:abstractNumId w:val="24"/>
  </w:num>
  <w:num w:numId="29">
    <w:abstractNumId w:val="25"/>
  </w:num>
  <w:num w:numId="30">
    <w:abstractNumId w:val="2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45C"/>
    <w:rsid w:val="00004AFB"/>
    <w:rsid w:val="00006C66"/>
    <w:rsid w:val="0001024D"/>
    <w:rsid w:val="0001067E"/>
    <w:rsid w:val="00020F05"/>
    <w:rsid w:val="00020FF3"/>
    <w:rsid w:val="00041D6B"/>
    <w:rsid w:val="00043735"/>
    <w:rsid w:val="0004785A"/>
    <w:rsid w:val="00050463"/>
    <w:rsid w:val="00051A07"/>
    <w:rsid w:val="00056A96"/>
    <w:rsid w:val="00071A08"/>
    <w:rsid w:val="000735B7"/>
    <w:rsid w:val="00084B2C"/>
    <w:rsid w:val="00085526"/>
    <w:rsid w:val="000916BD"/>
    <w:rsid w:val="00092C64"/>
    <w:rsid w:val="00092D5A"/>
    <w:rsid w:val="00093FC7"/>
    <w:rsid w:val="000B02E4"/>
    <w:rsid w:val="000B5DB8"/>
    <w:rsid w:val="000B7554"/>
    <w:rsid w:val="000D4646"/>
    <w:rsid w:val="000E43DA"/>
    <w:rsid w:val="000E5652"/>
    <w:rsid w:val="000F0003"/>
    <w:rsid w:val="000F013C"/>
    <w:rsid w:val="0010032C"/>
    <w:rsid w:val="00120238"/>
    <w:rsid w:val="001353EE"/>
    <w:rsid w:val="0013645C"/>
    <w:rsid w:val="001416C3"/>
    <w:rsid w:val="001752A0"/>
    <w:rsid w:val="001A0FA8"/>
    <w:rsid w:val="001A45B5"/>
    <w:rsid w:val="001B2FA4"/>
    <w:rsid w:val="001C53D9"/>
    <w:rsid w:val="001D07D6"/>
    <w:rsid w:val="001D1441"/>
    <w:rsid w:val="001D460D"/>
    <w:rsid w:val="001E0945"/>
    <w:rsid w:val="001E76F2"/>
    <w:rsid w:val="001F35AF"/>
    <w:rsid w:val="00204F2C"/>
    <w:rsid w:val="002071A0"/>
    <w:rsid w:val="00224EC9"/>
    <w:rsid w:val="00231898"/>
    <w:rsid w:val="00236755"/>
    <w:rsid w:val="00240DDD"/>
    <w:rsid w:val="00243C2F"/>
    <w:rsid w:val="0026088D"/>
    <w:rsid w:val="00276659"/>
    <w:rsid w:val="002809F4"/>
    <w:rsid w:val="00296113"/>
    <w:rsid w:val="002B0FBA"/>
    <w:rsid w:val="002B4C56"/>
    <w:rsid w:val="002C6C03"/>
    <w:rsid w:val="002D3EC2"/>
    <w:rsid w:val="002E5B35"/>
    <w:rsid w:val="002E5F9E"/>
    <w:rsid w:val="002F3461"/>
    <w:rsid w:val="00305A23"/>
    <w:rsid w:val="00305BA8"/>
    <w:rsid w:val="0034017C"/>
    <w:rsid w:val="0034384A"/>
    <w:rsid w:val="00347522"/>
    <w:rsid w:val="00350714"/>
    <w:rsid w:val="00351E5B"/>
    <w:rsid w:val="0035457D"/>
    <w:rsid w:val="00355468"/>
    <w:rsid w:val="003558E4"/>
    <w:rsid w:val="003559CD"/>
    <w:rsid w:val="00363FAB"/>
    <w:rsid w:val="003769AE"/>
    <w:rsid w:val="00382F77"/>
    <w:rsid w:val="00395C2E"/>
    <w:rsid w:val="003A7D3C"/>
    <w:rsid w:val="003C7163"/>
    <w:rsid w:val="003C75F7"/>
    <w:rsid w:val="003D4DA3"/>
    <w:rsid w:val="003F4560"/>
    <w:rsid w:val="00402990"/>
    <w:rsid w:val="00406FB8"/>
    <w:rsid w:val="004148B1"/>
    <w:rsid w:val="00416D53"/>
    <w:rsid w:val="00423408"/>
    <w:rsid w:val="00435CBB"/>
    <w:rsid w:val="00436FAC"/>
    <w:rsid w:val="004371E7"/>
    <w:rsid w:val="0044434E"/>
    <w:rsid w:val="004449ED"/>
    <w:rsid w:val="00450DFF"/>
    <w:rsid w:val="0045372C"/>
    <w:rsid w:val="00456717"/>
    <w:rsid w:val="00484D25"/>
    <w:rsid w:val="004A0121"/>
    <w:rsid w:val="004A17FD"/>
    <w:rsid w:val="004C1E03"/>
    <w:rsid w:val="004C6758"/>
    <w:rsid w:val="004C69A9"/>
    <w:rsid w:val="004F092A"/>
    <w:rsid w:val="004F5A2E"/>
    <w:rsid w:val="004F6E19"/>
    <w:rsid w:val="0050265A"/>
    <w:rsid w:val="0051561F"/>
    <w:rsid w:val="00527E56"/>
    <w:rsid w:val="005313A3"/>
    <w:rsid w:val="00534FD1"/>
    <w:rsid w:val="005366FF"/>
    <w:rsid w:val="005440F3"/>
    <w:rsid w:val="005477C2"/>
    <w:rsid w:val="00552693"/>
    <w:rsid w:val="005536A3"/>
    <w:rsid w:val="005566CF"/>
    <w:rsid w:val="0056234D"/>
    <w:rsid w:val="00577259"/>
    <w:rsid w:val="005828C3"/>
    <w:rsid w:val="00587345"/>
    <w:rsid w:val="00595490"/>
    <w:rsid w:val="005965F4"/>
    <w:rsid w:val="005B13AB"/>
    <w:rsid w:val="005C5E0E"/>
    <w:rsid w:val="005C7505"/>
    <w:rsid w:val="005E5490"/>
    <w:rsid w:val="005E5F6B"/>
    <w:rsid w:val="005F5D4C"/>
    <w:rsid w:val="005F6C8F"/>
    <w:rsid w:val="0060367F"/>
    <w:rsid w:val="006052F1"/>
    <w:rsid w:val="00606C2E"/>
    <w:rsid w:val="0061077F"/>
    <w:rsid w:val="006116A7"/>
    <w:rsid w:val="00612C7E"/>
    <w:rsid w:val="006135E9"/>
    <w:rsid w:val="00613A9F"/>
    <w:rsid w:val="0061501C"/>
    <w:rsid w:val="00617A73"/>
    <w:rsid w:val="00622177"/>
    <w:rsid w:val="0063377B"/>
    <w:rsid w:val="00647FA6"/>
    <w:rsid w:val="00650458"/>
    <w:rsid w:val="00654B69"/>
    <w:rsid w:val="00654B9D"/>
    <w:rsid w:val="00654FDC"/>
    <w:rsid w:val="006615D0"/>
    <w:rsid w:val="00670DF7"/>
    <w:rsid w:val="00672418"/>
    <w:rsid w:val="00676762"/>
    <w:rsid w:val="0068622C"/>
    <w:rsid w:val="00690BA5"/>
    <w:rsid w:val="006A069B"/>
    <w:rsid w:val="006A187D"/>
    <w:rsid w:val="006A687A"/>
    <w:rsid w:val="006B5C54"/>
    <w:rsid w:val="006C3738"/>
    <w:rsid w:val="006D549D"/>
    <w:rsid w:val="006E39DC"/>
    <w:rsid w:val="006E40A0"/>
    <w:rsid w:val="006F24EB"/>
    <w:rsid w:val="00701A4F"/>
    <w:rsid w:val="007059A2"/>
    <w:rsid w:val="00721479"/>
    <w:rsid w:val="007342B0"/>
    <w:rsid w:val="00740317"/>
    <w:rsid w:val="0074338D"/>
    <w:rsid w:val="00743C1A"/>
    <w:rsid w:val="00772CC3"/>
    <w:rsid w:val="0077623E"/>
    <w:rsid w:val="007844DC"/>
    <w:rsid w:val="00786D1C"/>
    <w:rsid w:val="00793AF1"/>
    <w:rsid w:val="007C02BA"/>
    <w:rsid w:val="007C3728"/>
    <w:rsid w:val="007D12AE"/>
    <w:rsid w:val="007D21FE"/>
    <w:rsid w:val="007D498A"/>
    <w:rsid w:val="007D540E"/>
    <w:rsid w:val="007E537E"/>
    <w:rsid w:val="007E5CB2"/>
    <w:rsid w:val="00804830"/>
    <w:rsid w:val="00815512"/>
    <w:rsid w:val="0082148A"/>
    <w:rsid w:val="00830423"/>
    <w:rsid w:val="008333B4"/>
    <w:rsid w:val="00841936"/>
    <w:rsid w:val="00852B05"/>
    <w:rsid w:val="0085469D"/>
    <w:rsid w:val="00864FA2"/>
    <w:rsid w:val="00867C61"/>
    <w:rsid w:val="00880CA7"/>
    <w:rsid w:val="00883070"/>
    <w:rsid w:val="00890CC2"/>
    <w:rsid w:val="00897485"/>
    <w:rsid w:val="008A4BB1"/>
    <w:rsid w:val="008B29AD"/>
    <w:rsid w:val="008B6233"/>
    <w:rsid w:val="008D3A92"/>
    <w:rsid w:val="008E12AC"/>
    <w:rsid w:val="008F1DB7"/>
    <w:rsid w:val="008F4EA1"/>
    <w:rsid w:val="00900A1E"/>
    <w:rsid w:val="00901B89"/>
    <w:rsid w:val="00905068"/>
    <w:rsid w:val="0090582A"/>
    <w:rsid w:val="0090743A"/>
    <w:rsid w:val="0091749D"/>
    <w:rsid w:val="009215F0"/>
    <w:rsid w:val="00931A35"/>
    <w:rsid w:val="00931E28"/>
    <w:rsid w:val="00937478"/>
    <w:rsid w:val="009428DA"/>
    <w:rsid w:val="00943BD6"/>
    <w:rsid w:val="00944330"/>
    <w:rsid w:val="00947EBE"/>
    <w:rsid w:val="00950189"/>
    <w:rsid w:val="00953FA8"/>
    <w:rsid w:val="00960C2B"/>
    <w:rsid w:val="00960D67"/>
    <w:rsid w:val="00962AD0"/>
    <w:rsid w:val="00971F07"/>
    <w:rsid w:val="00972411"/>
    <w:rsid w:val="009B20C8"/>
    <w:rsid w:val="009D7932"/>
    <w:rsid w:val="009E02CE"/>
    <w:rsid w:val="009E30B9"/>
    <w:rsid w:val="009E6B9E"/>
    <w:rsid w:val="009F3614"/>
    <w:rsid w:val="009F7BA3"/>
    <w:rsid w:val="00A166C1"/>
    <w:rsid w:val="00A16F2E"/>
    <w:rsid w:val="00A16F64"/>
    <w:rsid w:val="00A24F05"/>
    <w:rsid w:val="00A44ABC"/>
    <w:rsid w:val="00A46A88"/>
    <w:rsid w:val="00A60CC7"/>
    <w:rsid w:val="00A737CB"/>
    <w:rsid w:val="00A92791"/>
    <w:rsid w:val="00AA3631"/>
    <w:rsid w:val="00AA364C"/>
    <w:rsid w:val="00AA5D7B"/>
    <w:rsid w:val="00AA74AC"/>
    <w:rsid w:val="00AB24E2"/>
    <w:rsid w:val="00AB3823"/>
    <w:rsid w:val="00AB4BE4"/>
    <w:rsid w:val="00AE2130"/>
    <w:rsid w:val="00AE7771"/>
    <w:rsid w:val="00AF5F85"/>
    <w:rsid w:val="00B0295C"/>
    <w:rsid w:val="00B031ED"/>
    <w:rsid w:val="00B10016"/>
    <w:rsid w:val="00B15098"/>
    <w:rsid w:val="00B171F2"/>
    <w:rsid w:val="00B355FA"/>
    <w:rsid w:val="00B52C28"/>
    <w:rsid w:val="00B548FA"/>
    <w:rsid w:val="00B5715C"/>
    <w:rsid w:val="00B57519"/>
    <w:rsid w:val="00B673FD"/>
    <w:rsid w:val="00B84CAC"/>
    <w:rsid w:val="00B94201"/>
    <w:rsid w:val="00B95B60"/>
    <w:rsid w:val="00BA218D"/>
    <w:rsid w:val="00BA224D"/>
    <w:rsid w:val="00BB122F"/>
    <w:rsid w:val="00BB38DA"/>
    <w:rsid w:val="00BB6354"/>
    <w:rsid w:val="00BC1760"/>
    <w:rsid w:val="00BC17B2"/>
    <w:rsid w:val="00BC4CF1"/>
    <w:rsid w:val="00BC4D9F"/>
    <w:rsid w:val="00BC7D1D"/>
    <w:rsid w:val="00BD5738"/>
    <w:rsid w:val="00BE25CE"/>
    <w:rsid w:val="00BE5B42"/>
    <w:rsid w:val="00BF4AFD"/>
    <w:rsid w:val="00BF5759"/>
    <w:rsid w:val="00BF69DD"/>
    <w:rsid w:val="00BF7D31"/>
    <w:rsid w:val="00C01EBE"/>
    <w:rsid w:val="00C126E9"/>
    <w:rsid w:val="00C14A5C"/>
    <w:rsid w:val="00C405F3"/>
    <w:rsid w:val="00C420E1"/>
    <w:rsid w:val="00C50024"/>
    <w:rsid w:val="00C538E3"/>
    <w:rsid w:val="00C62EF8"/>
    <w:rsid w:val="00C657E2"/>
    <w:rsid w:val="00C67C56"/>
    <w:rsid w:val="00C71B9D"/>
    <w:rsid w:val="00C84DC3"/>
    <w:rsid w:val="00C85081"/>
    <w:rsid w:val="00CA027E"/>
    <w:rsid w:val="00CA5B31"/>
    <w:rsid w:val="00CA5FAC"/>
    <w:rsid w:val="00CB2567"/>
    <w:rsid w:val="00CC07E8"/>
    <w:rsid w:val="00CD29F6"/>
    <w:rsid w:val="00CE0FD6"/>
    <w:rsid w:val="00CE1CCC"/>
    <w:rsid w:val="00CE2E50"/>
    <w:rsid w:val="00CE4D44"/>
    <w:rsid w:val="00CE6893"/>
    <w:rsid w:val="00CF34E0"/>
    <w:rsid w:val="00CF5EFA"/>
    <w:rsid w:val="00CF6329"/>
    <w:rsid w:val="00D13D1B"/>
    <w:rsid w:val="00D13D8E"/>
    <w:rsid w:val="00D2356E"/>
    <w:rsid w:val="00D243F2"/>
    <w:rsid w:val="00D309DD"/>
    <w:rsid w:val="00D341A0"/>
    <w:rsid w:val="00D517C6"/>
    <w:rsid w:val="00D62BED"/>
    <w:rsid w:val="00D637A1"/>
    <w:rsid w:val="00D7494E"/>
    <w:rsid w:val="00D7533E"/>
    <w:rsid w:val="00D833B4"/>
    <w:rsid w:val="00D91A44"/>
    <w:rsid w:val="00D92446"/>
    <w:rsid w:val="00D94D6C"/>
    <w:rsid w:val="00DA7B17"/>
    <w:rsid w:val="00DC5825"/>
    <w:rsid w:val="00DC70B1"/>
    <w:rsid w:val="00DE4A27"/>
    <w:rsid w:val="00DE747D"/>
    <w:rsid w:val="00DF75E4"/>
    <w:rsid w:val="00E176BB"/>
    <w:rsid w:val="00E21C70"/>
    <w:rsid w:val="00E45FB0"/>
    <w:rsid w:val="00E46265"/>
    <w:rsid w:val="00E523BD"/>
    <w:rsid w:val="00E5277C"/>
    <w:rsid w:val="00E742E6"/>
    <w:rsid w:val="00E807A1"/>
    <w:rsid w:val="00E82906"/>
    <w:rsid w:val="00E84DC8"/>
    <w:rsid w:val="00EB437E"/>
    <w:rsid w:val="00EC4CEC"/>
    <w:rsid w:val="00ED5DFB"/>
    <w:rsid w:val="00EE6BAD"/>
    <w:rsid w:val="00EF2F18"/>
    <w:rsid w:val="00F037D7"/>
    <w:rsid w:val="00F129B4"/>
    <w:rsid w:val="00F1748B"/>
    <w:rsid w:val="00F227BD"/>
    <w:rsid w:val="00F22C20"/>
    <w:rsid w:val="00F23EE3"/>
    <w:rsid w:val="00F32907"/>
    <w:rsid w:val="00F32C2B"/>
    <w:rsid w:val="00F365B8"/>
    <w:rsid w:val="00F43992"/>
    <w:rsid w:val="00F47002"/>
    <w:rsid w:val="00F5081C"/>
    <w:rsid w:val="00F55515"/>
    <w:rsid w:val="00F66A3A"/>
    <w:rsid w:val="00F67A17"/>
    <w:rsid w:val="00F701A0"/>
    <w:rsid w:val="00F70937"/>
    <w:rsid w:val="00F71FF6"/>
    <w:rsid w:val="00F8247F"/>
    <w:rsid w:val="00F85DA9"/>
    <w:rsid w:val="00F875B9"/>
    <w:rsid w:val="00F9459A"/>
    <w:rsid w:val="00FB3950"/>
    <w:rsid w:val="00FB4DE1"/>
    <w:rsid w:val="00FC31BE"/>
    <w:rsid w:val="00FC4783"/>
    <w:rsid w:val="00FC5695"/>
    <w:rsid w:val="00FF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2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5C2E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95C2E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C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95C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95C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sid w:val="00395C2E"/>
    <w:rPr>
      <w:sz w:val="24"/>
      <w:szCs w:val="24"/>
    </w:rPr>
  </w:style>
  <w:style w:type="character" w:customStyle="1" w:styleId="WW8Num6z0">
    <w:name w:val="WW8Num6z0"/>
    <w:rsid w:val="00395C2E"/>
    <w:rPr>
      <w:rFonts w:ascii="OpenSymbol" w:hAnsi="OpenSymbol" w:cs="Times New Roman"/>
      <w:sz w:val="28"/>
    </w:rPr>
  </w:style>
  <w:style w:type="character" w:customStyle="1" w:styleId="WW8Num7z1">
    <w:name w:val="WW8Num7z1"/>
    <w:rsid w:val="00395C2E"/>
    <w:rPr>
      <w:sz w:val="28"/>
      <w:szCs w:val="28"/>
    </w:rPr>
  </w:style>
  <w:style w:type="character" w:customStyle="1" w:styleId="WW8Num8z0">
    <w:name w:val="WW8Num8z0"/>
    <w:rsid w:val="00395C2E"/>
    <w:rPr>
      <w:b/>
    </w:rPr>
  </w:style>
  <w:style w:type="character" w:customStyle="1" w:styleId="WW8Num10z0">
    <w:name w:val="WW8Num10z0"/>
    <w:rsid w:val="00395C2E"/>
    <w:rPr>
      <w:sz w:val="28"/>
      <w:szCs w:val="34"/>
    </w:rPr>
  </w:style>
  <w:style w:type="character" w:customStyle="1" w:styleId="WW8Num11z0">
    <w:name w:val="WW8Num11z0"/>
    <w:rsid w:val="00395C2E"/>
    <w:rPr>
      <w:sz w:val="28"/>
      <w:szCs w:val="34"/>
    </w:rPr>
  </w:style>
  <w:style w:type="character" w:customStyle="1" w:styleId="WW8Num12z0">
    <w:name w:val="WW8Num12z0"/>
    <w:rsid w:val="00395C2E"/>
    <w:rPr>
      <w:sz w:val="28"/>
      <w:szCs w:val="34"/>
    </w:rPr>
  </w:style>
  <w:style w:type="character" w:customStyle="1" w:styleId="WW8Num13z0">
    <w:name w:val="WW8Num13z0"/>
    <w:rsid w:val="00395C2E"/>
    <w:rPr>
      <w:rFonts w:ascii="Symbol" w:hAnsi="Symbol"/>
    </w:rPr>
  </w:style>
  <w:style w:type="character" w:customStyle="1" w:styleId="WW8Num14z0">
    <w:name w:val="WW8Num14z0"/>
    <w:rsid w:val="00395C2E"/>
    <w:rPr>
      <w:sz w:val="28"/>
      <w:szCs w:val="34"/>
    </w:rPr>
  </w:style>
  <w:style w:type="character" w:customStyle="1" w:styleId="WW8Num15z0">
    <w:name w:val="WW8Num15z0"/>
    <w:rsid w:val="00395C2E"/>
    <w:rPr>
      <w:sz w:val="28"/>
      <w:szCs w:val="34"/>
    </w:rPr>
  </w:style>
  <w:style w:type="character" w:customStyle="1" w:styleId="Absatz-Standardschriftart">
    <w:name w:val="Absatz-Standardschriftart"/>
    <w:rsid w:val="00395C2E"/>
  </w:style>
  <w:style w:type="character" w:customStyle="1" w:styleId="WW8Num7z0">
    <w:name w:val="WW8Num7z0"/>
    <w:rsid w:val="00395C2E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395C2E"/>
    <w:rPr>
      <w:sz w:val="28"/>
      <w:szCs w:val="28"/>
    </w:rPr>
  </w:style>
  <w:style w:type="character" w:customStyle="1" w:styleId="WW8Num9z0">
    <w:name w:val="WW8Num9z0"/>
    <w:rsid w:val="00395C2E"/>
    <w:rPr>
      <w:sz w:val="28"/>
      <w:szCs w:val="34"/>
    </w:rPr>
  </w:style>
  <w:style w:type="character" w:customStyle="1" w:styleId="WW-Absatz-Standardschriftart">
    <w:name w:val="WW-Absatz-Standardschriftart"/>
    <w:rsid w:val="00395C2E"/>
  </w:style>
  <w:style w:type="character" w:customStyle="1" w:styleId="WW-Absatz-Standardschriftart1">
    <w:name w:val="WW-Absatz-Standardschriftart1"/>
    <w:rsid w:val="00395C2E"/>
  </w:style>
  <w:style w:type="character" w:customStyle="1" w:styleId="WW-Absatz-Standardschriftart11">
    <w:name w:val="WW-Absatz-Standardschriftart11"/>
    <w:rsid w:val="00395C2E"/>
  </w:style>
  <w:style w:type="character" w:customStyle="1" w:styleId="WW-Absatz-Standardschriftart111">
    <w:name w:val="WW-Absatz-Standardschriftart111"/>
    <w:rsid w:val="00395C2E"/>
  </w:style>
  <w:style w:type="character" w:customStyle="1" w:styleId="WW8Num9z1">
    <w:name w:val="WW8Num9z1"/>
    <w:rsid w:val="00395C2E"/>
    <w:rPr>
      <w:sz w:val="28"/>
      <w:szCs w:val="28"/>
    </w:rPr>
  </w:style>
  <w:style w:type="character" w:customStyle="1" w:styleId="WW-Absatz-Standardschriftart1111">
    <w:name w:val="WW-Absatz-Standardschriftart1111"/>
    <w:rsid w:val="00395C2E"/>
  </w:style>
  <w:style w:type="character" w:customStyle="1" w:styleId="WW8Num1z0">
    <w:name w:val="WW8Num1z0"/>
    <w:rsid w:val="00395C2E"/>
    <w:rPr>
      <w:rFonts w:ascii="Symbol" w:hAnsi="Symbol"/>
      <w:color w:val="auto"/>
      <w:sz w:val="24"/>
    </w:rPr>
  </w:style>
  <w:style w:type="character" w:customStyle="1" w:styleId="WW8Num4z1">
    <w:name w:val="WW8Num4z1"/>
    <w:rsid w:val="00395C2E"/>
    <w:rPr>
      <w:sz w:val="24"/>
      <w:szCs w:val="24"/>
    </w:rPr>
  </w:style>
  <w:style w:type="character" w:customStyle="1" w:styleId="WW8Num10z1">
    <w:name w:val="WW8Num10z1"/>
    <w:rsid w:val="00395C2E"/>
    <w:rPr>
      <w:sz w:val="28"/>
      <w:szCs w:val="28"/>
    </w:rPr>
  </w:style>
  <w:style w:type="character" w:customStyle="1" w:styleId="WW8Num15z1">
    <w:name w:val="WW8Num15z1"/>
    <w:rsid w:val="00395C2E"/>
    <w:rPr>
      <w:u w:val="none"/>
    </w:rPr>
  </w:style>
  <w:style w:type="character" w:customStyle="1" w:styleId="WW8Num15z3">
    <w:name w:val="WW8Num15z3"/>
    <w:rsid w:val="00395C2E"/>
    <w:rPr>
      <w:rFonts w:ascii="font38" w:hAnsi="font38"/>
    </w:rPr>
  </w:style>
  <w:style w:type="character" w:customStyle="1" w:styleId="WW8Num17z0">
    <w:name w:val="WW8Num17z0"/>
    <w:rsid w:val="00395C2E"/>
    <w:rPr>
      <w:rFonts w:ascii="Symbol" w:hAnsi="Symbol"/>
    </w:rPr>
  </w:style>
  <w:style w:type="character" w:customStyle="1" w:styleId="WW8Num17z1">
    <w:name w:val="WW8Num17z1"/>
    <w:rsid w:val="00395C2E"/>
    <w:rPr>
      <w:rFonts w:ascii="Wingdings" w:hAnsi="Wingdings"/>
    </w:rPr>
  </w:style>
  <w:style w:type="character" w:customStyle="1" w:styleId="WW8Num18z0">
    <w:name w:val="WW8Num18z0"/>
    <w:rsid w:val="00395C2E"/>
    <w:rPr>
      <w:rFonts w:ascii="Wingdings" w:hAnsi="Wingdings"/>
    </w:rPr>
  </w:style>
  <w:style w:type="character" w:customStyle="1" w:styleId="WW8Num20z1">
    <w:name w:val="WW8Num20z1"/>
    <w:rsid w:val="00395C2E"/>
    <w:rPr>
      <w:u w:val="none"/>
    </w:rPr>
  </w:style>
  <w:style w:type="character" w:customStyle="1" w:styleId="WW8Num20z3">
    <w:name w:val="WW8Num20z3"/>
    <w:rsid w:val="00395C2E"/>
    <w:rPr>
      <w:rFonts w:ascii="font38" w:hAnsi="font38"/>
    </w:rPr>
  </w:style>
  <w:style w:type="character" w:customStyle="1" w:styleId="WW8Num21z0">
    <w:name w:val="WW8Num21z0"/>
    <w:rsid w:val="00395C2E"/>
    <w:rPr>
      <w:rFonts w:ascii="Symbol" w:hAnsi="Symbol"/>
    </w:rPr>
  </w:style>
  <w:style w:type="character" w:customStyle="1" w:styleId="WW8Num23z0">
    <w:name w:val="WW8Num23z0"/>
    <w:rsid w:val="00395C2E"/>
    <w:rPr>
      <w:b/>
    </w:rPr>
  </w:style>
  <w:style w:type="character" w:customStyle="1" w:styleId="WW8Num24z1">
    <w:name w:val="WW8Num24z1"/>
    <w:rsid w:val="00395C2E"/>
    <w:rPr>
      <w:sz w:val="28"/>
      <w:szCs w:val="28"/>
    </w:rPr>
  </w:style>
  <w:style w:type="character" w:customStyle="1" w:styleId="WW8Num26z0">
    <w:name w:val="WW8Num26z0"/>
    <w:rsid w:val="00395C2E"/>
    <w:rPr>
      <w:rFonts w:ascii="Symbol" w:hAnsi="Symbol"/>
    </w:rPr>
  </w:style>
  <w:style w:type="character" w:customStyle="1" w:styleId="WW8Num26z1">
    <w:name w:val="WW8Num26z1"/>
    <w:rsid w:val="00395C2E"/>
    <w:rPr>
      <w:rFonts w:ascii="Courier New" w:hAnsi="Courier New" w:cs="Courier New"/>
    </w:rPr>
  </w:style>
  <w:style w:type="character" w:customStyle="1" w:styleId="11">
    <w:name w:val="Основной шрифт абзаца1"/>
    <w:rsid w:val="00395C2E"/>
  </w:style>
  <w:style w:type="character" w:styleId="a3">
    <w:name w:val="Strong"/>
    <w:qFormat/>
    <w:rsid w:val="00395C2E"/>
    <w:rPr>
      <w:b/>
      <w:bCs/>
    </w:rPr>
  </w:style>
  <w:style w:type="character" w:customStyle="1" w:styleId="a4">
    <w:name w:val="Цветовое выделение"/>
    <w:rsid w:val="00395C2E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395C2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395C2E"/>
    <w:rPr>
      <w:b/>
      <w:bCs/>
      <w:sz w:val="28"/>
      <w:szCs w:val="28"/>
    </w:rPr>
  </w:style>
  <w:style w:type="character" w:customStyle="1" w:styleId="a5">
    <w:name w:val="Текст выноски Знак"/>
    <w:rsid w:val="00395C2E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sid w:val="00395C2E"/>
    <w:rPr>
      <w:b/>
      <w:bCs/>
      <w:caps/>
      <w:sz w:val="24"/>
      <w:szCs w:val="24"/>
    </w:rPr>
  </w:style>
  <w:style w:type="character" w:customStyle="1" w:styleId="a7">
    <w:name w:val="Основной текст Знак"/>
    <w:rsid w:val="00395C2E"/>
    <w:rPr>
      <w:sz w:val="24"/>
      <w:szCs w:val="24"/>
    </w:rPr>
  </w:style>
  <w:style w:type="character" w:customStyle="1" w:styleId="a8">
    <w:name w:val="Нижний колонтитул Знак"/>
    <w:rsid w:val="00395C2E"/>
    <w:rPr>
      <w:sz w:val="24"/>
      <w:szCs w:val="24"/>
    </w:rPr>
  </w:style>
  <w:style w:type="character" w:customStyle="1" w:styleId="a9">
    <w:name w:val="Текст Знак"/>
    <w:rsid w:val="00395C2E"/>
    <w:rPr>
      <w:sz w:val="28"/>
    </w:rPr>
  </w:style>
  <w:style w:type="character" w:customStyle="1" w:styleId="31">
    <w:name w:val="Основной текст 3 Знак"/>
    <w:rsid w:val="00395C2E"/>
    <w:rPr>
      <w:sz w:val="16"/>
      <w:szCs w:val="16"/>
    </w:rPr>
  </w:style>
  <w:style w:type="character" w:customStyle="1" w:styleId="aa">
    <w:name w:val="Символ нумерации"/>
    <w:rsid w:val="00395C2E"/>
    <w:rPr>
      <w:sz w:val="28"/>
      <w:szCs w:val="34"/>
    </w:rPr>
  </w:style>
  <w:style w:type="character" w:customStyle="1" w:styleId="ab">
    <w:name w:val="Маркеры списка"/>
    <w:rsid w:val="00395C2E"/>
    <w:rPr>
      <w:rFonts w:ascii="OpenSymbol" w:eastAsia="OpenSymbol" w:hAnsi="OpenSymbol" w:cs="OpenSymbol"/>
    </w:rPr>
  </w:style>
  <w:style w:type="character" w:styleId="ac">
    <w:name w:val="Hyperlink"/>
    <w:rsid w:val="00395C2E"/>
    <w:rPr>
      <w:color w:val="000080"/>
      <w:u w:val="single"/>
    </w:rPr>
  </w:style>
  <w:style w:type="paragraph" w:customStyle="1" w:styleId="12">
    <w:name w:val="Заголовок1"/>
    <w:basedOn w:val="a"/>
    <w:next w:val="ad"/>
    <w:rsid w:val="00395C2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rsid w:val="00395C2E"/>
    <w:pPr>
      <w:spacing w:after="120"/>
    </w:pPr>
  </w:style>
  <w:style w:type="paragraph" w:styleId="ae">
    <w:name w:val="List"/>
    <w:basedOn w:val="ad"/>
    <w:rsid w:val="00395C2E"/>
    <w:rPr>
      <w:rFonts w:ascii="Arial" w:hAnsi="Arial" w:cs="Mangal"/>
    </w:rPr>
  </w:style>
  <w:style w:type="paragraph" w:customStyle="1" w:styleId="13">
    <w:name w:val="Название1"/>
    <w:basedOn w:val="a"/>
    <w:rsid w:val="00395C2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395C2E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rsid w:val="00395C2E"/>
    <w:pPr>
      <w:spacing w:before="280" w:after="280"/>
    </w:pPr>
    <w:rPr>
      <w:color w:val="000000"/>
    </w:rPr>
  </w:style>
  <w:style w:type="paragraph" w:styleId="af0">
    <w:name w:val="header"/>
    <w:basedOn w:val="a"/>
    <w:rsid w:val="00395C2E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395C2E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rsid w:val="00395C2E"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rsid w:val="00395C2E"/>
    <w:pPr>
      <w:jc w:val="center"/>
    </w:pPr>
    <w:rPr>
      <w:i/>
      <w:iCs/>
    </w:rPr>
  </w:style>
  <w:style w:type="paragraph" w:styleId="af4">
    <w:name w:val="Body Text Indent"/>
    <w:basedOn w:val="a"/>
    <w:rsid w:val="00395C2E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395C2E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rsid w:val="00395C2E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sid w:val="00395C2E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rsid w:val="00395C2E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95C2E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395C2E"/>
    <w:pPr>
      <w:spacing w:after="120" w:line="480" w:lineRule="auto"/>
    </w:pPr>
  </w:style>
  <w:style w:type="paragraph" w:customStyle="1" w:styleId="af7">
    <w:name w:val="Содержимое таблицы"/>
    <w:basedOn w:val="a"/>
    <w:rsid w:val="00395C2E"/>
    <w:pPr>
      <w:suppressLineNumbers/>
    </w:pPr>
  </w:style>
  <w:style w:type="paragraph" w:customStyle="1" w:styleId="af8">
    <w:name w:val="Заголовок таблицы"/>
    <w:basedOn w:val="af7"/>
    <w:rsid w:val="00395C2E"/>
    <w:pPr>
      <w:jc w:val="center"/>
    </w:pPr>
    <w:rPr>
      <w:b/>
      <w:bCs/>
    </w:rPr>
  </w:style>
  <w:style w:type="paragraph" w:customStyle="1" w:styleId="af9">
    <w:name w:val="Содержимое врезки"/>
    <w:basedOn w:val="ad"/>
    <w:rsid w:val="00395C2E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c">
    <w:name w:val="FollowedHyperlink"/>
    <w:basedOn w:val="a0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d">
    <w:name w:val="List Paragraph"/>
    <w:basedOn w:val="a"/>
    <w:link w:val="afe"/>
    <w:uiPriority w:val="34"/>
    <w:qFormat/>
    <w:rsid w:val="00931E28"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locked/>
    <w:rsid w:val="003559CD"/>
    <w:rPr>
      <w:sz w:val="24"/>
      <w:szCs w:val="24"/>
      <w:lang w:eastAsia="ar-SA"/>
    </w:rPr>
  </w:style>
  <w:style w:type="character" w:customStyle="1" w:styleId="FontStyle73">
    <w:name w:val="Font Style73"/>
    <w:uiPriority w:val="99"/>
    <w:rsid w:val="002F346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295" TargetMode="External"/><Relationship Id="rId18" Type="http://schemas.openxmlformats.org/officeDocument/2006/relationships/hyperlink" Target="http://www.aup.r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dis.ru/manag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96191" TargetMode="External"/><Relationship Id="rId17" Type="http://schemas.openxmlformats.org/officeDocument/2006/relationships/hyperlink" Target="http://www.ebiblioteka.ru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elibrary.ru" TargetMode="External"/><Relationship Id="rId20" Type="http://schemas.openxmlformats.org/officeDocument/2006/relationships/hyperlink" Target="http://www.rhr.ru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1959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biblioclub.ru" TargetMode="External"/><Relationship Id="rId23" Type="http://schemas.openxmlformats.org/officeDocument/2006/relationships/hyperlink" Target="http://www.hrm.ru" TargetMode="External"/><Relationship Id="rId28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yperlink" Target="http://www.e-xecutive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56086" TargetMode="External"/><Relationship Id="rId22" Type="http://schemas.openxmlformats.org/officeDocument/2006/relationships/hyperlink" Target="http://www.hra.ru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56E7F-9BCD-42B0-8526-E721DE45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3204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21427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2017-04-26T09:31:00Z</cp:lastPrinted>
  <dcterms:created xsi:type="dcterms:W3CDTF">2019-04-03T13:36:00Z</dcterms:created>
  <dcterms:modified xsi:type="dcterms:W3CDTF">2019-10-23T11:31:00Z</dcterms:modified>
</cp:coreProperties>
</file>